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63EDC" w14:textId="77777777" w:rsidR="005F2BA1" w:rsidRDefault="005F2BA1" w:rsidP="00BD2003">
      <w:pPr>
        <w:jc w:val="right"/>
        <w:rPr>
          <w:rFonts w:cs="Arial"/>
          <w:b/>
          <w:sz w:val="32"/>
          <w:u w:val="single"/>
        </w:rPr>
      </w:pPr>
    </w:p>
    <w:p w14:paraId="577C5FBF" w14:textId="3867BF64" w:rsidR="00BD2003" w:rsidRDefault="005F2BA1" w:rsidP="00BD2003">
      <w:pPr>
        <w:jc w:val="right"/>
        <w:rPr>
          <w:rFonts w:cs="Arial"/>
          <w:b/>
          <w:sz w:val="32"/>
          <w:u w:val="single"/>
        </w:rPr>
      </w:pPr>
      <w:r>
        <w:rPr>
          <w:rFonts w:cs="Arial"/>
          <w:b/>
          <w:sz w:val="32"/>
          <w:u w:val="single"/>
        </w:rPr>
        <w:t>DOKUIMENTACJA</w:t>
      </w:r>
      <w:r w:rsidR="00BD2003" w:rsidRPr="005751BE">
        <w:rPr>
          <w:rFonts w:cs="Arial"/>
          <w:b/>
          <w:sz w:val="32"/>
          <w:u w:val="single"/>
        </w:rPr>
        <w:t xml:space="preserve"> </w:t>
      </w:r>
      <w:r w:rsidR="002065CA">
        <w:rPr>
          <w:rFonts w:cs="Arial"/>
          <w:b/>
          <w:sz w:val="32"/>
          <w:u w:val="single"/>
        </w:rPr>
        <w:t>PO</w:t>
      </w:r>
      <w:r>
        <w:rPr>
          <w:rFonts w:cs="Arial"/>
          <w:b/>
          <w:sz w:val="32"/>
          <w:u w:val="single"/>
        </w:rPr>
        <w:t>WYKONAWCZA</w:t>
      </w:r>
    </w:p>
    <w:p w14:paraId="78A05F0B" w14:textId="77777777" w:rsidR="00BD2003" w:rsidRPr="005751BE" w:rsidRDefault="00BD2003" w:rsidP="00BD2003">
      <w:pPr>
        <w:jc w:val="right"/>
        <w:rPr>
          <w:rFonts w:cs="Arial"/>
          <w:b/>
          <w:sz w:val="22"/>
        </w:rPr>
      </w:pPr>
    </w:p>
    <w:p w14:paraId="3B6B27C6" w14:textId="77777777" w:rsidR="00BD2003" w:rsidRPr="005751BE" w:rsidRDefault="00BD2003" w:rsidP="00BD2003">
      <w:pPr>
        <w:jc w:val="right"/>
        <w:rPr>
          <w:rFonts w:cs="Arial"/>
          <w:sz w:val="22"/>
        </w:rPr>
      </w:pPr>
    </w:p>
    <w:p w14:paraId="73B83B4A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</w:rPr>
      </w:pPr>
    </w:p>
    <w:p w14:paraId="7DC7760C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jc w:val="right"/>
        <w:rPr>
          <w:rFonts w:cs="Arial"/>
          <w:b/>
          <w:sz w:val="28"/>
          <w:szCs w:val="28"/>
        </w:rPr>
      </w:pPr>
    </w:p>
    <w:p w14:paraId="12F078F8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  <w:lang w:val="pl-PL"/>
        </w:rPr>
      </w:pPr>
    </w:p>
    <w:p w14:paraId="1CB28EB7" w14:textId="77777777" w:rsidR="00BD2003" w:rsidRPr="005751BE" w:rsidRDefault="00BD2003" w:rsidP="00BD2003">
      <w:pPr>
        <w:pStyle w:val="Nagwek"/>
        <w:tabs>
          <w:tab w:val="clear" w:pos="9072"/>
          <w:tab w:val="right" w:pos="0"/>
          <w:tab w:val="left" w:pos="708"/>
        </w:tabs>
        <w:ind w:right="-1"/>
        <w:jc w:val="right"/>
        <w:rPr>
          <w:rFonts w:cs="Arial"/>
          <w:b/>
          <w:sz w:val="22"/>
          <w:szCs w:val="22"/>
        </w:rPr>
      </w:pPr>
    </w:p>
    <w:p w14:paraId="0919BFED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b/>
          <w:sz w:val="22"/>
          <w:szCs w:val="22"/>
        </w:rPr>
      </w:pPr>
    </w:p>
    <w:p w14:paraId="5CB2F4E1" w14:textId="4374D145" w:rsidR="009F72D4" w:rsidRPr="009F72D4" w:rsidRDefault="009F72D4" w:rsidP="009F72D4">
      <w:pPr>
        <w:pStyle w:val="Nagwek"/>
        <w:tabs>
          <w:tab w:val="left" w:pos="708"/>
        </w:tabs>
        <w:ind w:right="580"/>
        <w:jc w:val="center"/>
        <w:rPr>
          <w:rFonts w:cs="Arial"/>
          <w:b/>
          <w:sz w:val="40"/>
          <w:szCs w:val="40"/>
          <w:u w:val="single"/>
          <w:lang w:val="pl-PL"/>
        </w:rPr>
      </w:pPr>
      <w:r w:rsidRPr="009F72D4">
        <w:rPr>
          <w:rFonts w:cs="Arial"/>
          <w:b/>
          <w:sz w:val="40"/>
          <w:szCs w:val="40"/>
          <w:u w:val="single"/>
          <w:lang w:val="pl-PL"/>
        </w:rPr>
        <w:t>DOKUMENTACJA FOTOGRAFICZNA WYKONANYCH PRAC</w:t>
      </w:r>
    </w:p>
    <w:p w14:paraId="5952C841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3D17D68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5B661E86" w14:textId="65C33A6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0DA47A6E" w14:textId="79F98ED8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5EA0035" w14:textId="2D16E851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62DB3707" w14:textId="0EDAEBF3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F9A8C09" w14:textId="66FB2F6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D565F41" w14:textId="08D3CCE5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0682B28" w14:textId="774C7FAF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CCB5AD4" w14:textId="30685367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2D546ED6" w14:textId="1B2CC81C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20058EC6" w14:textId="1043090A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6BE8691" w14:textId="063D62E3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C075BD4" w14:textId="415ACB27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533069D0" w14:textId="035837D1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6A620BF0" w14:textId="4E70ED2C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5D479BE8" w14:textId="1F34F4D7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DA1A29D" w14:textId="4CE837F4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03B75A18" w14:textId="2C080504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AB52A11" w14:textId="231BB02F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842C506" w14:textId="348D8219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33C4C9EE" w14:textId="1F8388ED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1428C14B" w14:textId="7A8C21E0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6CFC8116" w14:textId="2DF12CCB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18502EB5" w14:textId="571C89C1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7CDD8D32" w14:textId="5A7EC06E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BA9332C" w14:textId="351CF873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337428F9" w14:textId="0A54A018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6B8E5EB4" w14:textId="4FD4231D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1853F5F7" w14:textId="77777777" w:rsidR="005F2BA1" w:rsidRDefault="005F2BA1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2AFE4253" w14:textId="77777777" w:rsidR="009F72D4" w:rsidRDefault="009F72D4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3BE4987A" w14:textId="56C4EA87" w:rsidR="00BD2003" w:rsidRPr="001A5294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  <w:r w:rsidRPr="001A5294">
        <w:rPr>
          <w:rFonts w:cs="Arial"/>
          <w:sz w:val="22"/>
          <w:szCs w:val="22"/>
          <w:u w:val="single"/>
        </w:rPr>
        <w:t>OPRACOWANIE:</w:t>
      </w:r>
    </w:p>
    <w:p w14:paraId="4BBA4EB2" w14:textId="77777777" w:rsidR="00BD2003" w:rsidRPr="005751BE" w:rsidRDefault="00BD2003" w:rsidP="00BD2003">
      <w:pPr>
        <w:pStyle w:val="Nagwek"/>
        <w:tabs>
          <w:tab w:val="left" w:pos="708"/>
        </w:tabs>
        <w:ind w:right="580"/>
        <w:rPr>
          <w:rFonts w:cs="Arial"/>
          <w:sz w:val="22"/>
          <w:szCs w:val="22"/>
          <w:u w:val="single"/>
        </w:rPr>
      </w:pPr>
    </w:p>
    <w:p w14:paraId="4569DC5A" w14:textId="0515FDE1" w:rsidR="00BD2003" w:rsidRPr="0005232E" w:rsidRDefault="0005232E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>
        <w:rPr>
          <w:rFonts w:cs="Arial"/>
          <w:sz w:val="22"/>
          <w:szCs w:val="22"/>
          <w:lang w:val="pl-PL"/>
        </w:rPr>
        <w:t>P.U.I. Megasyst</w:t>
      </w:r>
      <w:r w:rsidR="002065CA" w:rsidRPr="0005232E">
        <w:rPr>
          <w:rFonts w:cs="Arial"/>
          <w:sz w:val="22"/>
          <w:szCs w:val="22"/>
          <w:lang w:val="pl-PL"/>
        </w:rPr>
        <w:t>em</w:t>
      </w:r>
      <w:r w:rsidR="00BD2003" w:rsidRPr="0005232E">
        <w:rPr>
          <w:rFonts w:cs="Arial"/>
          <w:sz w:val="22"/>
          <w:szCs w:val="22"/>
          <w:lang w:val="pl-PL"/>
        </w:rPr>
        <w:t xml:space="preserve"> Sp. z o.o.</w:t>
      </w:r>
    </w:p>
    <w:p w14:paraId="093752CC" w14:textId="5E9B723E" w:rsidR="00BD2003" w:rsidRPr="0005232E" w:rsidRDefault="0005232E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 w:rsidRPr="0005232E">
        <w:rPr>
          <w:rFonts w:cs="Arial"/>
          <w:sz w:val="22"/>
          <w:szCs w:val="22"/>
          <w:lang w:val="pl-PL"/>
        </w:rPr>
        <w:t>31-751 Kraków, ul. Odmogile 1</w:t>
      </w:r>
    </w:p>
    <w:p w14:paraId="2A701761" w14:textId="411C00FD" w:rsidR="00BD2003" w:rsidRPr="0005232E" w:rsidRDefault="00BD2003" w:rsidP="0005232E">
      <w:pPr>
        <w:pStyle w:val="Nagwek"/>
        <w:tabs>
          <w:tab w:val="clear" w:pos="9072"/>
          <w:tab w:val="right" w:pos="142"/>
          <w:tab w:val="left" w:pos="708"/>
        </w:tabs>
        <w:spacing w:line="360" w:lineRule="auto"/>
        <w:ind w:left="142" w:right="580" w:hanging="142"/>
        <w:rPr>
          <w:rFonts w:cs="Arial"/>
          <w:sz w:val="22"/>
          <w:szCs w:val="22"/>
          <w:lang w:val="pl-PL"/>
        </w:rPr>
      </w:pPr>
      <w:r w:rsidRPr="0005232E">
        <w:rPr>
          <w:rFonts w:cs="Arial"/>
          <w:sz w:val="22"/>
          <w:szCs w:val="22"/>
          <w:lang w:val="pl-PL"/>
        </w:rPr>
        <w:t xml:space="preserve">Tel.  (+48) </w:t>
      </w:r>
      <w:r w:rsidR="0005232E" w:rsidRPr="0005232E">
        <w:rPr>
          <w:rFonts w:cs="Arial"/>
          <w:sz w:val="22"/>
          <w:szCs w:val="22"/>
          <w:lang w:val="pl-PL"/>
        </w:rPr>
        <w:t>12 296 08 08</w:t>
      </w:r>
    </w:p>
    <w:p w14:paraId="3ED78C47" w14:textId="77777777" w:rsidR="00BD2003" w:rsidRPr="005751BE" w:rsidRDefault="00BD2003" w:rsidP="00BD2003">
      <w:pPr>
        <w:pStyle w:val="Nagwek"/>
        <w:tabs>
          <w:tab w:val="left" w:pos="708"/>
        </w:tabs>
        <w:ind w:left="142" w:right="580" w:firstLine="566"/>
        <w:rPr>
          <w:rFonts w:cs="Arial"/>
          <w:b/>
          <w:sz w:val="22"/>
          <w:szCs w:val="22"/>
          <w:lang w:val="pl-PL"/>
        </w:rPr>
      </w:pPr>
    </w:p>
    <w:p w14:paraId="6E2D4E9D" w14:textId="77777777" w:rsidR="00BD2003" w:rsidRPr="005751BE" w:rsidRDefault="00BD2003" w:rsidP="00BD2003">
      <w:pPr>
        <w:tabs>
          <w:tab w:val="left" w:pos="0"/>
        </w:tabs>
        <w:rPr>
          <w:rFonts w:cs="Arial"/>
          <w:color w:val="000000"/>
        </w:rPr>
      </w:pPr>
    </w:p>
    <w:p w14:paraId="2B9A678F" w14:textId="5F9BF940" w:rsidR="00773692" w:rsidRPr="00C73314" w:rsidRDefault="001329F0" w:rsidP="009F72D4">
      <w:pPr>
        <w:jc w:val="center"/>
        <w:rPr>
          <w:rStyle w:val="Nagwek1Znak"/>
          <w:rFonts w:ascii="Verdana" w:eastAsia="Calibri" w:hAnsi="Verdana" w:cs="Arial"/>
          <w:sz w:val="22"/>
          <w:szCs w:val="22"/>
        </w:rPr>
      </w:pPr>
      <w:r>
        <w:rPr>
          <w:rFonts w:cs="Arial"/>
          <w:i/>
          <w:sz w:val="22"/>
          <w:szCs w:val="22"/>
        </w:rPr>
        <w:br w:type="page"/>
      </w:r>
    </w:p>
    <w:p w14:paraId="1209E428" w14:textId="77777777" w:rsidR="009F72D4" w:rsidRDefault="00773692" w:rsidP="009F72D4">
      <w:pPr>
        <w:rPr>
          <w:rFonts w:ascii="Verdana" w:hAnsi="Verdana" w:cs="Arial"/>
          <w:sz w:val="22"/>
        </w:rPr>
      </w:pPr>
      <w:r w:rsidRPr="00C73314">
        <w:rPr>
          <w:rFonts w:ascii="Verdana" w:hAnsi="Verdana" w:cs="Arial"/>
          <w:bCs/>
        </w:rPr>
        <w:t xml:space="preserve">           </w:t>
      </w:r>
    </w:p>
    <w:p w14:paraId="5D83AD64" w14:textId="1E4A6A5C" w:rsidR="009F72D4" w:rsidRDefault="009F72D4" w:rsidP="009F72D4">
      <w:pPr>
        <w:rPr>
          <w:rFonts w:ascii="Verdana" w:hAnsi="Verdana" w:cs="Arial"/>
          <w:sz w:val="22"/>
        </w:rPr>
      </w:pPr>
    </w:p>
    <w:p w14:paraId="27DEFB57" w14:textId="415DBDAF" w:rsidR="00C127D9" w:rsidRDefault="00C127D9" w:rsidP="009F72D4">
      <w:pPr>
        <w:rPr>
          <w:rFonts w:ascii="Verdana" w:hAnsi="Verdana" w:cs="Arial"/>
          <w:sz w:val="22"/>
        </w:rPr>
      </w:pPr>
    </w:p>
    <w:p w14:paraId="4442C435" w14:textId="75196968" w:rsidR="00C127D9" w:rsidRDefault="00C127D9" w:rsidP="009F72D4">
      <w:pPr>
        <w:rPr>
          <w:rFonts w:ascii="Verdana" w:hAnsi="Verdana" w:cs="Arial"/>
          <w:sz w:val="22"/>
        </w:rPr>
      </w:pPr>
    </w:p>
    <w:p w14:paraId="6AED9EA9" w14:textId="5969AC88" w:rsidR="00C127D9" w:rsidRDefault="005F2BA1" w:rsidP="009F72D4">
      <w:pPr>
        <w:rPr>
          <w:rFonts w:ascii="Verdana" w:hAnsi="Verdana" w:cs="Arial"/>
          <w:sz w:val="22"/>
        </w:rPr>
      </w:pPr>
      <w:r>
        <w:rPr>
          <w:noProof/>
        </w:rPr>
      </w:r>
      <w:r>
        <w:rPr>
          <w:rFonts w:ascii="Verdana" w:hAnsi="Verdana" w:cs="Arial"/>
          <w:sz w:val="22"/>
        </w:rPr>
        <w:pict w14:anchorId="6F85C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6" type="#_x0000_t75" style="width:413.25pt;height:551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20201218_145700"/>
            <w10:anchorlock/>
          </v:shape>
        </w:pict>
      </w:r>
    </w:p>
    <w:p w14:paraId="460CCF13" w14:textId="76D36477" w:rsidR="005F2BA1" w:rsidRDefault="005F2BA1" w:rsidP="009F72D4">
      <w:pPr>
        <w:rPr>
          <w:rFonts w:ascii="Verdana" w:hAnsi="Verdana" w:cs="Arial"/>
          <w:sz w:val="22"/>
        </w:rPr>
      </w:pPr>
    </w:p>
    <w:p w14:paraId="26C21EB8" w14:textId="27514559" w:rsidR="005F2BA1" w:rsidRDefault="005F2BA1" w:rsidP="009F72D4">
      <w:pPr>
        <w:rPr>
          <w:rFonts w:ascii="Verdana" w:hAnsi="Verdana" w:cs="Arial"/>
          <w:sz w:val="22"/>
        </w:rPr>
      </w:pPr>
    </w:p>
    <w:p w14:paraId="73DE231F" w14:textId="75E50124" w:rsidR="005F2BA1" w:rsidRDefault="005F2BA1" w:rsidP="009F72D4">
      <w:pPr>
        <w:rPr>
          <w:rFonts w:ascii="Verdana" w:hAnsi="Verdana" w:cs="Arial"/>
          <w:sz w:val="22"/>
        </w:rPr>
      </w:pPr>
    </w:p>
    <w:p w14:paraId="6D69BD08" w14:textId="7FD6B5E9" w:rsidR="005F2BA1" w:rsidRDefault="005F2BA1" w:rsidP="009F72D4">
      <w:pPr>
        <w:rPr>
          <w:rFonts w:ascii="Verdana" w:hAnsi="Verdana" w:cs="Arial"/>
          <w:sz w:val="22"/>
        </w:rPr>
      </w:pPr>
    </w:p>
    <w:p w14:paraId="6B0DB489" w14:textId="59DC2259" w:rsidR="005F2BA1" w:rsidRDefault="005F2BA1" w:rsidP="009F72D4">
      <w:pPr>
        <w:rPr>
          <w:rFonts w:ascii="Verdana" w:hAnsi="Verdana" w:cs="Arial"/>
          <w:sz w:val="22"/>
        </w:rPr>
      </w:pPr>
    </w:p>
    <w:p w14:paraId="6D1E8BE4" w14:textId="1AE5E194" w:rsidR="005F2BA1" w:rsidRDefault="005F2BA1" w:rsidP="009F72D4">
      <w:pPr>
        <w:rPr>
          <w:rFonts w:ascii="Verdana" w:hAnsi="Verdana" w:cs="Arial"/>
          <w:sz w:val="22"/>
        </w:rPr>
      </w:pPr>
    </w:p>
    <w:p w14:paraId="000BB6F9" w14:textId="4527308D" w:rsidR="005F2BA1" w:rsidRDefault="005F2BA1" w:rsidP="009F72D4">
      <w:pPr>
        <w:rPr>
          <w:rFonts w:ascii="Verdana" w:hAnsi="Verdana" w:cs="Arial"/>
          <w:sz w:val="22"/>
        </w:rPr>
      </w:pPr>
    </w:p>
    <w:p w14:paraId="0B7E7076" w14:textId="5183803A" w:rsidR="005F2BA1" w:rsidRDefault="005F2BA1" w:rsidP="009F72D4">
      <w:pPr>
        <w:rPr>
          <w:rFonts w:ascii="Verdana" w:hAnsi="Verdana" w:cs="Arial"/>
          <w:sz w:val="22"/>
        </w:rPr>
      </w:pPr>
    </w:p>
    <w:p w14:paraId="3CDB1746" w14:textId="0C6DA9EE" w:rsidR="005F2BA1" w:rsidRDefault="005F2BA1" w:rsidP="009F72D4">
      <w:pPr>
        <w:rPr>
          <w:rFonts w:ascii="Verdana" w:hAnsi="Verdana" w:cs="Arial"/>
          <w:sz w:val="22"/>
        </w:rPr>
      </w:pPr>
      <w:r>
        <w:rPr>
          <w:noProof/>
        </w:rPr>
      </w:r>
      <w:r>
        <w:rPr>
          <w:rFonts w:ascii="Verdana" w:hAnsi="Verdana" w:cs="Arial"/>
          <w:sz w:val="22"/>
        </w:rPr>
        <w:pict w14:anchorId="084C0BFC">
          <v:shape id="_x0000_s1048" type="#_x0000_t75" style="width:458.95pt;height:611.9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20201218_145633"/>
            <w10:anchorlock/>
          </v:shape>
        </w:pict>
      </w:r>
    </w:p>
    <w:p w14:paraId="637CC0D5" w14:textId="4020E00B" w:rsidR="005F2BA1" w:rsidRDefault="005F2BA1" w:rsidP="009F72D4">
      <w:pPr>
        <w:rPr>
          <w:rFonts w:ascii="Verdana" w:hAnsi="Verdana" w:cs="Arial"/>
          <w:sz w:val="22"/>
        </w:rPr>
      </w:pPr>
    </w:p>
    <w:p w14:paraId="483FEF1F" w14:textId="6BCA28AC" w:rsidR="005F2BA1" w:rsidRDefault="005F2BA1" w:rsidP="009F72D4">
      <w:pPr>
        <w:rPr>
          <w:rFonts w:ascii="Verdana" w:hAnsi="Verdana" w:cs="Arial"/>
          <w:sz w:val="22"/>
        </w:rPr>
      </w:pPr>
    </w:p>
    <w:p w14:paraId="458735BC" w14:textId="1CBAFC22" w:rsidR="005F2BA1" w:rsidRDefault="005F2BA1" w:rsidP="009F72D4">
      <w:pPr>
        <w:rPr>
          <w:rFonts w:ascii="Verdana" w:hAnsi="Verdana" w:cs="Arial"/>
          <w:sz w:val="22"/>
        </w:rPr>
      </w:pPr>
    </w:p>
    <w:p w14:paraId="4C67610B" w14:textId="5E785379" w:rsidR="005F2BA1" w:rsidRDefault="005F2BA1" w:rsidP="009F72D4">
      <w:pPr>
        <w:rPr>
          <w:rFonts w:ascii="Verdana" w:hAnsi="Verdana" w:cs="Arial"/>
          <w:sz w:val="22"/>
        </w:rPr>
      </w:pPr>
    </w:p>
    <w:p w14:paraId="492730CF" w14:textId="4D65E579" w:rsidR="005F2BA1" w:rsidRDefault="005F2BA1" w:rsidP="009F72D4">
      <w:pPr>
        <w:rPr>
          <w:rFonts w:ascii="Verdana" w:hAnsi="Verdana" w:cs="Arial"/>
          <w:sz w:val="22"/>
        </w:rPr>
      </w:pPr>
    </w:p>
    <w:p w14:paraId="592131AA" w14:textId="46E97667" w:rsidR="005F2BA1" w:rsidRDefault="005F2BA1" w:rsidP="009F72D4">
      <w:pPr>
        <w:rPr>
          <w:rFonts w:ascii="Verdana" w:hAnsi="Verdana" w:cs="Arial"/>
          <w:sz w:val="22"/>
        </w:rPr>
      </w:pPr>
    </w:p>
    <w:p w14:paraId="05702EAE" w14:textId="63257AF2" w:rsidR="005F2BA1" w:rsidRDefault="005F2BA1" w:rsidP="009F72D4">
      <w:pPr>
        <w:rPr>
          <w:rFonts w:ascii="Verdana" w:hAnsi="Verdana" w:cs="Arial"/>
          <w:sz w:val="22"/>
        </w:rPr>
      </w:pPr>
    </w:p>
    <w:p w14:paraId="25B0E3A0" w14:textId="63E6657C" w:rsidR="00C127D9" w:rsidRDefault="00C127D9" w:rsidP="009F72D4">
      <w:pPr>
        <w:rPr>
          <w:rFonts w:ascii="Verdana" w:hAnsi="Verdana" w:cs="Arial"/>
          <w:sz w:val="22"/>
        </w:rPr>
      </w:pPr>
    </w:p>
    <w:p w14:paraId="0BB2B187" w14:textId="200FEF7C" w:rsidR="00C127D9" w:rsidRDefault="005F2BA1" w:rsidP="009F72D4">
      <w:pPr>
        <w:rPr>
          <w:rFonts w:ascii="Verdana" w:hAnsi="Verdana" w:cs="Arial"/>
          <w:sz w:val="22"/>
        </w:rPr>
      </w:pPr>
      <w:r>
        <w:rPr>
          <w:noProof/>
        </w:rPr>
      </w:r>
      <w:r>
        <w:rPr>
          <w:rFonts w:ascii="Verdana" w:hAnsi="Verdana" w:cs="Arial"/>
          <w:sz w:val="22"/>
        </w:rPr>
        <w:pict w14:anchorId="5672A3CB">
          <v:shape id="_x0000_s1047" type="#_x0000_t75" style="width:460.5pt;height:614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20201218_145644"/>
            <w10:anchorlock/>
          </v:shape>
        </w:pict>
      </w:r>
    </w:p>
    <w:p w14:paraId="57974A19" w14:textId="03B29D67" w:rsidR="00C127D9" w:rsidRDefault="00C127D9" w:rsidP="009F72D4">
      <w:pPr>
        <w:rPr>
          <w:rFonts w:ascii="Verdana" w:hAnsi="Verdana" w:cs="Arial"/>
          <w:sz w:val="22"/>
        </w:rPr>
      </w:pPr>
    </w:p>
    <w:p w14:paraId="764D3422" w14:textId="77777777" w:rsidR="00C127D9" w:rsidRDefault="00C127D9" w:rsidP="009F72D4">
      <w:pPr>
        <w:rPr>
          <w:rFonts w:ascii="Verdana" w:hAnsi="Verdana" w:cs="Arial"/>
          <w:sz w:val="22"/>
        </w:rPr>
      </w:pPr>
      <w:bookmarkStart w:id="0" w:name="_GoBack"/>
      <w:bookmarkEnd w:id="0"/>
    </w:p>
    <w:sectPr w:rsidR="00C127D9" w:rsidSect="005F2BA1">
      <w:footerReference w:type="even" r:id="rId11"/>
      <w:footerReference w:type="default" r:id="rId12"/>
      <w:headerReference w:type="first" r:id="rId13"/>
      <w:pgSz w:w="11907" w:h="16840"/>
      <w:pgMar w:top="1134" w:right="850" w:bottom="1134" w:left="1276" w:header="426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45959C" w14:textId="77777777" w:rsidR="009912E7" w:rsidRDefault="009912E7">
      <w:r>
        <w:separator/>
      </w:r>
    </w:p>
  </w:endnote>
  <w:endnote w:type="continuationSeparator" w:id="0">
    <w:p w14:paraId="450A5EF9" w14:textId="77777777" w:rsidR="009912E7" w:rsidRDefault="00991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Yu Gothic"/>
    <w:charset w:val="80"/>
    <w:family w:val="auto"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NewRomanPS">
    <w:altName w:val="Times New Roman"/>
    <w:charset w:val="00"/>
    <w:family w:val="roman"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FD573" w14:textId="77777777" w:rsidR="003D6EBC" w:rsidRDefault="003D6EBC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28C8AC6" w14:textId="77777777" w:rsidR="003D6EBC" w:rsidRDefault="003D6EBC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8F9984" w14:textId="73CEAAB7" w:rsidR="003D6EBC" w:rsidRDefault="003D6EBC">
    <w:pPr>
      <w:pStyle w:val="Stopka"/>
      <w:framePr w:wrap="around" w:vAnchor="text" w:hAnchor="margin" w:xAlign="right" w:y="1"/>
      <w:rPr>
        <w:rStyle w:val="Numerstrony"/>
        <w:sz w:val="20"/>
      </w:rPr>
    </w:pPr>
    <w:r>
      <w:rPr>
        <w:rStyle w:val="Numerstrony"/>
        <w:sz w:val="20"/>
      </w:rPr>
      <w:fldChar w:fldCharType="begin"/>
    </w:r>
    <w:r>
      <w:rPr>
        <w:rStyle w:val="Numerstrony"/>
        <w:sz w:val="20"/>
      </w:rPr>
      <w:instrText xml:space="preserve">PAGE  </w:instrText>
    </w:r>
    <w:r>
      <w:rPr>
        <w:rStyle w:val="Numerstrony"/>
        <w:sz w:val="20"/>
      </w:rPr>
      <w:fldChar w:fldCharType="separate"/>
    </w:r>
    <w:r w:rsidR="005F2BA1">
      <w:rPr>
        <w:rStyle w:val="Numerstrony"/>
        <w:noProof/>
        <w:sz w:val="20"/>
      </w:rPr>
      <w:t>3</w:t>
    </w:r>
    <w:r>
      <w:rPr>
        <w:rStyle w:val="Numerstrony"/>
        <w:sz w:val="20"/>
      </w:rPr>
      <w:fldChar w:fldCharType="end"/>
    </w:r>
  </w:p>
  <w:p w14:paraId="0301433C" w14:textId="77777777" w:rsidR="003D6EBC" w:rsidRDefault="003D6EBC">
    <w:pPr>
      <w:pBdr>
        <w:top w:val="single" w:sz="4" w:space="1" w:color="000000"/>
      </w:pBdr>
      <w:ind w:right="360"/>
      <w:jc w:val="center"/>
      <w:rPr>
        <w:b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C68E3B" w14:textId="77777777" w:rsidR="009912E7" w:rsidRDefault="009912E7">
      <w:r>
        <w:separator/>
      </w:r>
    </w:p>
  </w:footnote>
  <w:footnote w:type="continuationSeparator" w:id="0">
    <w:p w14:paraId="67846AE9" w14:textId="77777777" w:rsidR="009912E7" w:rsidRDefault="009912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5A1B1C" w14:textId="4B3FC594" w:rsidR="003D6EBC" w:rsidRPr="005751BE" w:rsidRDefault="005F2BA1" w:rsidP="005751BE">
    <w:pPr>
      <w:pStyle w:val="Nagwek"/>
      <w:jc w:val="center"/>
      <w:rPr>
        <w:rFonts w:cs="Arial"/>
        <w:spacing w:val="-3"/>
        <w:sz w:val="16"/>
        <w:szCs w:val="20"/>
        <w:lang w:val="pl-PL"/>
      </w:rPr>
    </w:pPr>
    <w:r>
      <w:rPr>
        <w:rFonts w:cs="Arial"/>
        <w:spacing w:val="-3"/>
        <w:sz w:val="16"/>
        <w:szCs w:val="20"/>
        <w:lang w:val="pl-PL"/>
      </w:rPr>
      <w:t>PAWILON D-17 AGH</w:t>
    </w:r>
  </w:p>
  <w:p w14:paraId="28CEFE3B" w14:textId="3D540C75" w:rsidR="003D6EBC" w:rsidRPr="00892525" w:rsidRDefault="003D6EBC" w:rsidP="005751BE">
    <w:pPr>
      <w:pStyle w:val="Nagwek"/>
      <w:jc w:val="center"/>
      <w:rPr>
        <w:rFonts w:cs="Arial"/>
        <w:spacing w:val="-3"/>
        <w:sz w:val="16"/>
        <w:u w:val="single"/>
      </w:rPr>
    </w:pPr>
    <w:r w:rsidRPr="00892525">
      <w:rPr>
        <w:rFonts w:cs="Arial"/>
        <w:spacing w:val="-3"/>
        <w:sz w:val="16"/>
        <w:u w:val="single"/>
        <w:lang w:val="pl-PL"/>
      </w:rPr>
      <w:t xml:space="preserve">Projekt </w:t>
    </w:r>
    <w:r w:rsidRPr="00892525">
      <w:rPr>
        <w:rFonts w:cs="Arial"/>
        <w:spacing w:val="-3"/>
        <w:sz w:val="16"/>
        <w:u w:val="single"/>
      </w:rPr>
      <w:t xml:space="preserve"> </w:t>
    </w:r>
    <w:r>
      <w:rPr>
        <w:rFonts w:cs="Arial"/>
        <w:spacing w:val="-3"/>
        <w:sz w:val="16"/>
        <w:u w:val="single"/>
        <w:lang w:val="pl-PL"/>
      </w:rPr>
      <w:t>po</w:t>
    </w:r>
    <w:r w:rsidRPr="00892525">
      <w:rPr>
        <w:rFonts w:cs="Arial"/>
        <w:spacing w:val="-3"/>
        <w:sz w:val="16"/>
        <w:u w:val="single"/>
      </w:rPr>
      <w:t xml:space="preserve">wykonawczy </w:t>
    </w:r>
    <w:r>
      <w:rPr>
        <w:rFonts w:cs="Arial"/>
        <w:spacing w:val="-3"/>
        <w:sz w:val="16"/>
        <w:u w:val="single"/>
        <w:lang w:val="pl-PL"/>
      </w:rPr>
      <w:t xml:space="preserve">rozbudowy </w:t>
    </w:r>
    <w:r w:rsidRPr="00892525">
      <w:rPr>
        <w:rFonts w:cs="Arial"/>
        <w:spacing w:val="-3"/>
        <w:sz w:val="16"/>
        <w:u w:val="single"/>
      </w:rPr>
      <w:t xml:space="preserve">instalacji </w:t>
    </w:r>
    <w:r w:rsidR="005F2BA1">
      <w:rPr>
        <w:rFonts w:cs="Arial"/>
        <w:spacing w:val="-3"/>
        <w:sz w:val="16"/>
        <w:u w:val="single"/>
        <w:lang w:val="pl-PL"/>
      </w:rPr>
      <w:t>SSP o dodatkowe sygnalizatory optyczno - akustyczne</w:t>
    </w:r>
  </w:p>
  <w:p w14:paraId="27FBD70E" w14:textId="77777777" w:rsidR="003D6EBC" w:rsidRDefault="003D6E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lvl w:ilvl="0">
      <w:start w:val="1"/>
      <w:numFmt w:val="bullet"/>
      <w:pStyle w:val="Listapunktowan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sz w:val="22"/>
      </w:rPr>
    </w:lvl>
  </w:abstractNum>
  <w:abstractNum w:abstractNumId="1" w15:restartNumberingAfterBreak="0">
    <w:nsid w:val="00000004"/>
    <w:multiLevelType w:val="singleLevel"/>
    <w:tmpl w:val="00000004"/>
    <w:name w:val="WW8Num35"/>
    <w:lvl w:ilvl="0">
      <w:start w:val="1"/>
      <w:numFmt w:val="decimal"/>
      <w:lvlText w:val="%1."/>
      <w:lvlJc w:val="left"/>
      <w:pPr>
        <w:tabs>
          <w:tab w:val="num" w:pos="1410"/>
        </w:tabs>
        <w:ind w:left="1410" w:hanging="705"/>
      </w:pPr>
    </w:lvl>
  </w:abstractNum>
  <w:abstractNum w:abstractNumId="2" w15:restartNumberingAfterBreak="0">
    <w:nsid w:val="00000005"/>
    <w:multiLevelType w:val="singleLevel"/>
    <w:tmpl w:val="00000005"/>
    <w:name w:val="WW8Num5"/>
    <w:lvl w:ilvl="0">
      <w:start w:val="11"/>
      <w:numFmt w:val="bullet"/>
      <w:lvlText w:val="-"/>
      <w:lvlJc w:val="left"/>
      <w:pPr>
        <w:tabs>
          <w:tab w:val="num" w:pos="1410"/>
        </w:tabs>
        <w:ind w:left="1410" w:hanging="705"/>
      </w:pPr>
      <w:rPr>
        <w:rFonts w:ascii="Times New Roman" w:hAnsi="Times New Roman"/>
      </w:rPr>
    </w:lvl>
  </w:abstractNum>
  <w:abstractNum w:abstractNumId="3" w15:restartNumberingAfterBreak="0">
    <w:nsid w:val="00000007"/>
    <w:multiLevelType w:val="multilevel"/>
    <w:tmpl w:val="00000007"/>
    <w:name w:val="WW8Num6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09"/>
    <w:multiLevelType w:val="multilevel"/>
    <w:tmpl w:val="00000009"/>
    <w:name w:val="WW8Num8"/>
    <w:lvl w:ilvl="0">
      <w:start w:val="1"/>
      <w:numFmt w:val="bullet"/>
      <w:lvlText w:val="–"/>
      <w:lvlJc w:val="left"/>
      <w:pPr>
        <w:tabs>
          <w:tab w:val="num" w:pos="283"/>
        </w:tabs>
        <w:ind w:left="283" w:hanging="283"/>
      </w:pPr>
      <w:rPr>
        <w:rFonts w:ascii="StarSymbol" w:hAnsi="StarSymbol"/>
        <w:sz w:val="18"/>
      </w:rPr>
    </w:lvl>
    <w:lvl w:ilvl="1">
      <w:start w:val="1"/>
      <w:numFmt w:val="bullet"/>
      <w:lvlText w:val="–"/>
      <w:lvlJc w:val="left"/>
      <w:pPr>
        <w:tabs>
          <w:tab w:val="num" w:pos="566"/>
        </w:tabs>
        <w:ind w:left="566" w:hanging="283"/>
      </w:pPr>
      <w:rPr>
        <w:rFonts w:ascii="StarSymbol" w:hAnsi="StarSymbol"/>
        <w:sz w:val="18"/>
      </w:rPr>
    </w:lvl>
    <w:lvl w:ilvl="2">
      <w:start w:val="1"/>
      <w:numFmt w:val="bullet"/>
      <w:lvlText w:val="–"/>
      <w:lvlJc w:val="left"/>
      <w:pPr>
        <w:tabs>
          <w:tab w:val="num" w:pos="849"/>
        </w:tabs>
        <w:ind w:left="849" w:hanging="283"/>
      </w:pPr>
      <w:rPr>
        <w:rFonts w:ascii="StarSymbol" w:hAnsi="StarSymbol"/>
        <w:sz w:val="18"/>
      </w:rPr>
    </w:lvl>
    <w:lvl w:ilvl="3">
      <w:start w:val="1"/>
      <w:numFmt w:val="bullet"/>
      <w:lvlText w:val="–"/>
      <w:lvlJc w:val="left"/>
      <w:pPr>
        <w:tabs>
          <w:tab w:val="num" w:pos="1132"/>
        </w:tabs>
        <w:ind w:left="1132" w:hanging="283"/>
      </w:pPr>
      <w:rPr>
        <w:rFonts w:ascii="StarSymbol" w:hAnsi="StarSymbol"/>
        <w:sz w:val="18"/>
      </w:rPr>
    </w:lvl>
    <w:lvl w:ilvl="4">
      <w:start w:val="1"/>
      <w:numFmt w:val="bullet"/>
      <w:lvlText w:val="–"/>
      <w:lvlJc w:val="left"/>
      <w:pPr>
        <w:tabs>
          <w:tab w:val="num" w:pos="1415"/>
        </w:tabs>
        <w:ind w:left="1415" w:hanging="283"/>
      </w:pPr>
      <w:rPr>
        <w:rFonts w:ascii="StarSymbol" w:hAnsi="StarSymbol"/>
        <w:sz w:val="18"/>
      </w:rPr>
    </w:lvl>
    <w:lvl w:ilvl="5">
      <w:start w:val="1"/>
      <w:numFmt w:val="bullet"/>
      <w:lvlText w:val="–"/>
      <w:lvlJc w:val="left"/>
      <w:pPr>
        <w:tabs>
          <w:tab w:val="num" w:pos="1698"/>
        </w:tabs>
        <w:ind w:left="1698" w:hanging="283"/>
      </w:pPr>
      <w:rPr>
        <w:rFonts w:ascii="StarSymbol" w:hAnsi="StarSymbol"/>
        <w:sz w:val="18"/>
      </w:rPr>
    </w:lvl>
    <w:lvl w:ilvl="6">
      <w:start w:val="1"/>
      <w:numFmt w:val="bullet"/>
      <w:lvlText w:val="–"/>
      <w:lvlJc w:val="left"/>
      <w:pPr>
        <w:tabs>
          <w:tab w:val="num" w:pos="1981"/>
        </w:tabs>
        <w:ind w:left="1981" w:hanging="283"/>
      </w:pPr>
      <w:rPr>
        <w:rFonts w:ascii="StarSymbol" w:hAnsi="StarSymbol"/>
        <w:sz w:val="18"/>
      </w:rPr>
    </w:lvl>
    <w:lvl w:ilvl="7">
      <w:start w:val="1"/>
      <w:numFmt w:val="bullet"/>
      <w:lvlText w:val="–"/>
      <w:lvlJc w:val="left"/>
      <w:pPr>
        <w:tabs>
          <w:tab w:val="num" w:pos="2264"/>
        </w:tabs>
        <w:ind w:left="2264" w:hanging="283"/>
      </w:pPr>
      <w:rPr>
        <w:rFonts w:ascii="StarSymbol" w:hAnsi="StarSymbol"/>
        <w:sz w:val="18"/>
      </w:rPr>
    </w:lvl>
    <w:lvl w:ilvl="8">
      <w:start w:val="1"/>
      <w:numFmt w:val="bullet"/>
      <w:lvlText w:val="–"/>
      <w:lvlJc w:val="left"/>
      <w:pPr>
        <w:tabs>
          <w:tab w:val="num" w:pos="2547"/>
        </w:tabs>
        <w:ind w:left="2547" w:hanging="283"/>
      </w:pPr>
      <w:rPr>
        <w:rFonts w:ascii="StarSymbol" w:hAnsi="StarSymbol"/>
        <w:sz w:val="18"/>
      </w:rPr>
    </w:lvl>
  </w:abstractNum>
  <w:abstractNum w:abstractNumId="5" w15:restartNumberingAfterBreak="0">
    <w:nsid w:val="030043AD"/>
    <w:multiLevelType w:val="multilevel"/>
    <w:tmpl w:val="09521376"/>
    <w:lvl w:ilvl="0">
      <w:start w:val="1"/>
      <w:numFmt w:val="decimal"/>
      <w:pStyle w:val="Styl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Styl2"/>
      <w:lvlText w:val="%1.%2."/>
      <w:lvlJc w:val="left"/>
      <w:pPr>
        <w:tabs>
          <w:tab w:val="num" w:pos="1142"/>
        </w:tabs>
        <w:ind w:left="1142" w:hanging="432"/>
      </w:pPr>
      <w:rPr>
        <w:rFonts w:hint="default"/>
      </w:rPr>
    </w:lvl>
    <w:lvl w:ilvl="2">
      <w:start w:val="1"/>
      <w:numFmt w:val="decimal"/>
      <w:pStyle w:val="Styl3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04AC70C4"/>
    <w:multiLevelType w:val="hybridMultilevel"/>
    <w:tmpl w:val="D7E2AB68"/>
    <w:lvl w:ilvl="0" w:tplc="FBB61DB6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270C5E9E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3EFE0B6E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EEC49894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D73A4D4A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842AE058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39DE4AD6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5422F00A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598A927C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7" w15:restartNumberingAfterBreak="0">
    <w:nsid w:val="090F3ED5"/>
    <w:multiLevelType w:val="hybridMultilevel"/>
    <w:tmpl w:val="1582949A"/>
    <w:lvl w:ilvl="0" w:tplc="FFFFFFFF">
      <w:start w:val="1"/>
      <w:numFmt w:val="bullet"/>
      <w:pStyle w:val="ito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6D5E8B"/>
    <w:multiLevelType w:val="hybridMultilevel"/>
    <w:tmpl w:val="9BF21FA4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2B72D4"/>
    <w:multiLevelType w:val="hybridMultilevel"/>
    <w:tmpl w:val="D0EEEA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5676E4"/>
    <w:multiLevelType w:val="hybridMultilevel"/>
    <w:tmpl w:val="A762EA0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3AA1F5B"/>
    <w:multiLevelType w:val="hybridMultilevel"/>
    <w:tmpl w:val="3E9AFD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3548F8"/>
    <w:multiLevelType w:val="hybridMultilevel"/>
    <w:tmpl w:val="21285482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 w:hint="default"/>
      </w:rPr>
    </w:lvl>
    <w:lvl w:ilvl="1" w:tplc="5EE856CE">
      <w:start w:val="1"/>
      <w:numFmt w:val="decimal"/>
      <w:lvlText w:val="%2."/>
      <w:lvlJc w:val="left"/>
      <w:pPr>
        <w:ind w:left="1440" w:hanging="360"/>
      </w:pPr>
      <w:rPr>
        <w:rFonts w:eastAsia="Times New Roman" w:cs="Arial" w:hint="default"/>
        <w:b w:val="0"/>
        <w:sz w:val="2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8A063E"/>
    <w:multiLevelType w:val="hybridMultilevel"/>
    <w:tmpl w:val="4170DCF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F7B6153"/>
    <w:multiLevelType w:val="multilevel"/>
    <w:tmpl w:val="D98C4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2DA45F6"/>
    <w:multiLevelType w:val="hybridMultilevel"/>
    <w:tmpl w:val="75F0EDB8"/>
    <w:lvl w:ilvl="0" w:tplc="04150001">
      <w:start w:val="1"/>
      <w:numFmt w:val="bullet"/>
      <w:lvlText w:val="-"/>
      <w:lvlJc w:val="left"/>
      <w:pPr>
        <w:ind w:left="1004" w:hanging="360"/>
      </w:pPr>
      <w:rPr>
        <w:rFonts w:ascii="OpenSymbol" w:eastAsia="Open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2BBE64DE"/>
    <w:multiLevelType w:val="hybridMultilevel"/>
    <w:tmpl w:val="BA32AF9A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BEB6A25"/>
    <w:multiLevelType w:val="multilevel"/>
    <w:tmpl w:val="97D42D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D4F3384"/>
    <w:multiLevelType w:val="hybridMultilevel"/>
    <w:tmpl w:val="35BE44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39472F"/>
    <w:multiLevelType w:val="hybridMultilevel"/>
    <w:tmpl w:val="2AF43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C1201A"/>
    <w:multiLevelType w:val="hybridMultilevel"/>
    <w:tmpl w:val="917A5F5A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D1812"/>
    <w:multiLevelType w:val="hybridMultilevel"/>
    <w:tmpl w:val="D5C44402"/>
    <w:lvl w:ilvl="0" w:tplc="ADA8AFC0">
      <w:start w:val="1"/>
      <w:numFmt w:val="decimal"/>
      <w:lvlText w:val="(%1)"/>
      <w:lvlJc w:val="left"/>
      <w:pPr>
        <w:ind w:left="1079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9" w:hanging="360"/>
      </w:pPr>
    </w:lvl>
    <w:lvl w:ilvl="2" w:tplc="0415001B" w:tentative="1">
      <w:start w:val="1"/>
      <w:numFmt w:val="lowerRoman"/>
      <w:lvlText w:val="%3."/>
      <w:lvlJc w:val="right"/>
      <w:pPr>
        <w:ind w:left="2159" w:hanging="180"/>
      </w:pPr>
    </w:lvl>
    <w:lvl w:ilvl="3" w:tplc="0415000F" w:tentative="1">
      <w:start w:val="1"/>
      <w:numFmt w:val="decimal"/>
      <w:lvlText w:val="%4."/>
      <w:lvlJc w:val="left"/>
      <w:pPr>
        <w:ind w:left="2879" w:hanging="360"/>
      </w:pPr>
    </w:lvl>
    <w:lvl w:ilvl="4" w:tplc="04150019" w:tentative="1">
      <w:start w:val="1"/>
      <w:numFmt w:val="lowerLetter"/>
      <w:lvlText w:val="%5."/>
      <w:lvlJc w:val="left"/>
      <w:pPr>
        <w:ind w:left="3599" w:hanging="360"/>
      </w:pPr>
    </w:lvl>
    <w:lvl w:ilvl="5" w:tplc="0415001B" w:tentative="1">
      <w:start w:val="1"/>
      <w:numFmt w:val="lowerRoman"/>
      <w:lvlText w:val="%6."/>
      <w:lvlJc w:val="right"/>
      <w:pPr>
        <w:ind w:left="4319" w:hanging="180"/>
      </w:pPr>
    </w:lvl>
    <w:lvl w:ilvl="6" w:tplc="0415000F" w:tentative="1">
      <w:start w:val="1"/>
      <w:numFmt w:val="decimal"/>
      <w:lvlText w:val="%7."/>
      <w:lvlJc w:val="left"/>
      <w:pPr>
        <w:ind w:left="5039" w:hanging="360"/>
      </w:pPr>
    </w:lvl>
    <w:lvl w:ilvl="7" w:tplc="04150019" w:tentative="1">
      <w:start w:val="1"/>
      <w:numFmt w:val="lowerLetter"/>
      <w:lvlText w:val="%8."/>
      <w:lvlJc w:val="left"/>
      <w:pPr>
        <w:ind w:left="5759" w:hanging="360"/>
      </w:pPr>
    </w:lvl>
    <w:lvl w:ilvl="8" w:tplc="0415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2" w15:restartNumberingAfterBreak="0">
    <w:nsid w:val="43D32DA8"/>
    <w:multiLevelType w:val="hybridMultilevel"/>
    <w:tmpl w:val="6268874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46347968"/>
    <w:multiLevelType w:val="hybridMultilevel"/>
    <w:tmpl w:val="D6028BF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596F2E6E"/>
    <w:multiLevelType w:val="hybridMultilevel"/>
    <w:tmpl w:val="DE2CBF5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724688"/>
    <w:multiLevelType w:val="hybridMultilevel"/>
    <w:tmpl w:val="12D6F660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A85872"/>
    <w:multiLevelType w:val="hybridMultilevel"/>
    <w:tmpl w:val="D0EEEA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281D76"/>
    <w:multiLevelType w:val="hybridMultilevel"/>
    <w:tmpl w:val="B930095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1581049"/>
    <w:multiLevelType w:val="singleLevel"/>
    <w:tmpl w:val="00000005"/>
    <w:name w:val="WW8Num52"/>
    <w:lvl w:ilvl="0">
      <w:start w:val="11"/>
      <w:numFmt w:val="bullet"/>
      <w:lvlText w:val="-"/>
      <w:lvlJc w:val="left"/>
      <w:pPr>
        <w:tabs>
          <w:tab w:val="num" w:pos="1410"/>
        </w:tabs>
        <w:ind w:left="1410" w:hanging="705"/>
      </w:pPr>
      <w:rPr>
        <w:rFonts w:ascii="Times New Roman" w:hAnsi="Times New Roman"/>
      </w:rPr>
    </w:lvl>
  </w:abstractNum>
  <w:abstractNum w:abstractNumId="29" w15:restartNumberingAfterBreak="0">
    <w:nsid w:val="7188501B"/>
    <w:multiLevelType w:val="hybridMultilevel"/>
    <w:tmpl w:val="4BFEADE8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1">
      <w:start w:val="1"/>
      <w:numFmt w:val="bullet"/>
      <w:lvlText w:val="-"/>
      <w:lvlJc w:val="left"/>
      <w:pPr>
        <w:ind w:left="1440" w:hanging="360"/>
      </w:pPr>
      <w:rPr>
        <w:rFonts w:ascii="OpenSymbol" w:eastAsia="Open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3B4C61"/>
    <w:multiLevelType w:val="hybridMultilevel"/>
    <w:tmpl w:val="C13CCBBC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OpenSymbol" w:eastAsia="Open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9A19C3"/>
    <w:multiLevelType w:val="hybridMultilevel"/>
    <w:tmpl w:val="0B26F848"/>
    <w:lvl w:ilvl="0" w:tplc="00000007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5"/>
  </w:num>
  <w:num w:numId="4">
    <w:abstractNumId w:val="6"/>
  </w:num>
  <w:num w:numId="5">
    <w:abstractNumId w:val="31"/>
  </w:num>
  <w:num w:numId="6">
    <w:abstractNumId w:val="14"/>
  </w:num>
  <w:num w:numId="7">
    <w:abstractNumId w:val="17"/>
  </w:num>
  <w:num w:numId="8">
    <w:abstractNumId w:val="21"/>
  </w:num>
  <w:num w:numId="9">
    <w:abstractNumId w:val="18"/>
  </w:num>
  <w:num w:numId="10">
    <w:abstractNumId w:val="7"/>
  </w:num>
  <w:num w:numId="11">
    <w:abstractNumId w:val="16"/>
  </w:num>
  <w:num w:numId="12">
    <w:abstractNumId w:val="26"/>
  </w:num>
  <w:num w:numId="13">
    <w:abstractNumId w:val="10"/>
  </w:num>
  <w:num w:numId="14">
    <w:abstractNumId w:val="24"/>
  </w:num>
  <w:num w:numId="15">
    <w:abstractNumId w:val="23"/>
  </w:num>
  <w:num w:numId="16">
    <w:abstractNumId w:val="27"/>
  </w:num>
  <w:num w:numId="17">
    <w:abstractNumId w:val="22"/>
  </w:num>
  <w:num w:numId="18">
    <w:abstractNumId w:val="19"/>
  </w:num>
  <w:num w:numId="19">
    <w:abstractNumId w:val="13"/>
  </w:num>
  <w:num w:numId="20">
    <w:abstractNumId w:val="15"/>
  </w:num>
  <w:num w:numId="21">
    <w:abstractNumId w:val="9"/>
  </w:num>
  <w:num w:numId="22">
    <w:abstractNumId w:val="8"/>
  </w:num>
  <w:num w:numId="23">
    <w:abstractNumId w:val="20"/>
  </w:num>
  <w:num w:numId="24">
    <w:abstractNumId w:val="11"/>
  </w:num>
  <w:num w:numId="25">
    <w:abstractNumId w:val="12"/>
  </w:num>
  <w:num w:numId="26">
    <w:abstractNumId w:val="29"/>
  </w:num>
  <w:num w:numId="27">
    <w:abstractNumId w:val="3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08"/>
  <w:hyphenationZone w:val="425"/>
  <w:drawingGridHorizontalSpacing w:val="71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32723"/>
    <w:rsid w:val="000133D8"/>
    <w:rsid w:val="00021545"/>
    <w:rsid w:val="000232C8"/>
    <w:rsid w:val="00034A64"/>
    <w:rsid w:val="00035019"/>
    <w:rsid w:val="00037B9D"/>
    <w:rsid w:val="000402C1"/>
    <w:rsid w:val="00044B49"/>
    <w:rsid w:val="00046F38"/>
    <w:rsid w:val="0005232E"/>
    <w:rsid w:val="0005406E"/>
    <w:rsid w:val="00060601"/>
    <w:rsid w:val="00062788"/>
    <w:rsid w:val="00064683"/>
    <w:rsid w:val="00076A7A"/>
    <w:rsid w:val="0007727D"/>
    <w:rsid w:val="000815D8"/>
    <w:rsid w:val="0008701D"/>
    <w:rsid w:val="000A1059"/>
    <w:rsid w:val="000A2F3F"/>
    <w:rsid w:val="000B4C1B"/>
    <w:rsid w:val="000C5581"/>
    <w:rsid w:val="000C5876"/>
    <w:rsid w:val="000D5221"/>
    <w:rsid w:val="000D7952"/>
    <w:rsid w:val="000E4120"/>
    <w:rsid w:val="000F4DF6"/>
    <w:rsid w:val="000F671C"/>
    <w:rsid w:val="00100A59"/>
    <w:rsid w:val="00112673"/>
    <w:rsid w:val="00115804"/>
    <w:rsid w:val="001202AF"/>
    <w:rsid w:val="0013030A"/>
    <w:rsid w:val="001329F0"/>
    <w:rsid w:val="00137511"/>
    <w:rsid w:val="0014130B"/>
    <w:rsid w:val="00142529"/>
    <w:rsid w:val="0015068D"/>
    <w:rsid w:val="00163BF2"/>
    <w:rsid w:val="001720F9"/>
    <w:rsid w:val="001839B7"/>
    <w:rsid w:val="00187FD6"/>
    <w:rsid w:val="0019066F"/>
    <w:rsid w:val="00193E92"/>
    <w:rsid w:val="00195885"/>
    <w:rsid w:val="00196D06"/>
    <w:rsid w:val="001A5294"/>
    <w:rsid w:val="001B1413"/>
    <w:rsid w:val="001B50C5"/>
    <w:rsid w:val="001B5D53"/>
    <w:rsid w:val="001C18F3"/>
    <w:rsid w:val="001C4E94"/>
    <w:rsid w:val="001D061F"/>
    <w:rsid w:val="001D0AF6"/>
    <w:rsid w:val="001D1972"/>
    <w:rsid w:val="001D2817"/>
    <w:rsid w:val="001D6EAB"/>
    <w:rsid w:val="001D78F0"/>
    <w:rsid w:val="001E4794"/>
    <w:rsid w:val="001E6476"/>
    <w:rsid w:val="001F5355"/>
    <w:rsid w:val="00203A96"/>
    <w:rsid w:val="002065CA"/>
    <w:rsid w:val="00211171"/>
    <w:rsid w:val="00222E37"/>
    <w:rsid w:val="00223994"/>
    <w:rsid w:val="00224727"/>
    <w:rsid w:val="0024703A"/>
    <w:rsid w:val="00250520"/>
    <w:rsid w:val="00272664"/>
    <w:rsid w:val="002873AE"/>
    <w:rsid w:val="002929E5"/>
    <w:rsid w:val="002972FB"/>
    <w:rsid w:val="002B5D01"/>
    <w:rsid w:val="00304B85"/>
    <w:rsid w:val="003067A0"/>
    <w:rsid w:val="00313180"/>
    <w:rsid w:val="00321905"/>
    <w:rsid w:val="003254CF"/>
    <w:rsid w:val="00330F03"/>
    <w:rsid w:val="003356BE"/>
    <w:rsid w:val="0034248E"/>
    <w:rsid w:val="00342B1C"/>
    <w:rsid w:val="00342C41"/>
    <w:rsid w:val="00343A68"/>
    <w:rsid w:val="003471B8"/>
    <w:rsid w:val="00353B77"/>
    <w:rsid w:val="003541E5"/>
    <w:rsid w:val="00355E44"/>
    <w:rsid w:val="00367ABC"/>
    <w:rsid w:val="00383A48"/>
    <w:rsid w:val="00392EAA"/>
    <w:rsid w:val="00394A35"/>
    <w:rsid w:val="003B2113"/>
    <w:rsid w:val="003B360B"/>
    <w:rsid w:val="003B5812"/>
    <w:rsid w:val="003B585B"/>
    <w:rsid w:val="003B75A9"/>
    <w:rsid w:val="003C0499"/>
    <w:rsid w:val="003C1B5D"/>
    <w:rsid w:val="003D1CAD"/>
    <w:rsid w:val="003D6EBC"/>
    <w:rsid w:val="003E2538"/>
    <w:rsid w:val="003E25AC"/>
    <w:rsid w:val="003F3F10"/>
    <w:rsid w:val="003F57D3"/>
    <w:rsid w:val="00402A28"/>
    <w:rsid w:val="00405334"/>
    <w:rsid w:val="00406F0A"/>
    <w:rsid w:val="004101EF"/>
    <w:rsid w:val="00410630"/>
    <w:rsid w:val="004109DA"/>
    <w:rsid w:val="00412609"/>
    <w:rsid w:val="00415E42"/>
    <w:rsid w:val="00431462"/>
    <w:rsid w:val="00432DFA"/>
    <w:rsid w:val="0043501E"/>
    <w:rsid w:val="00436A8E"/>
    <w:rsid w:val="00441DD9"/>
    <w:rsid w:val="00447939"/>
    <w:rsid w:val="00456935"/>
    <w:rsid w:val="00463B1E"/>
    <w:rsid w:val="0046667D"/>
    <w:rsid w:val="00471669"/>
    <w:rsid w:val="0048353C"/>
    <w:rsid w:val="00490FE3"/>
    <w:rsid w:val="00493D1D"/>
    <w:rsid w:val="004A23CE"/>
    <w:rsid w:val="004A65B4"/>
    <w:rsid w:val="004B6CB4"/>
    <w:rsid w:val="004B7478"/>
    <w:rsid w:val="004D3815"/>
    <w:rsid w:val="004D676B"/>
    <w:rsid w:val="004E3E47"/>
    <w:rsid w:val="004F09E0"/>
    <w:rsid w:val="00534516"/>
    <w:rsid w:val="00536D6C"/>
    <w:rsid w:val="00543493"/>
    <w:rsid w:val="00543B3B"/>
    <w:rsid w:val="00543E98"/>
    <w:rsid w:val="00547FC0"/>
    <w:rsid w:val="00550807"/>
    <w:rsid w:val="0057213A"/>
    <w:rsid w:val="0057356D"/>
    <w:rsid w:val="005751BE"/>
    <w:rsid w:val="00582A0D"/>
    <w:rsid w:val="005913AF"/>
    <w:rsid w:val="00597CA5"/>
    <w:rsid w:val="005A232C"/>
    <w:rsid w:val="005A293A"/>
    <w:rsid w:val="005A6547"/>
    <w:rsid w:val="005B453C"/>
    <w:rsid w:val="005C4A9C"/>
    <w:rsid w:val="005D3B20"/>
    <w:rsid w:val="005F2319"/>
    <w:rsid w:val="005F2BA1"/>
    <w:rsid w:val="005F35CC"/>
    <w:rsid w:val="005F4733"/>
    <w:rsid w:val="00607ADD"/>
    <w:rsid w:val="0061616B"/>
    <w:rsid w:val="00617FC7"/>
    <w:rsid w:val="00621FD8"/>
    <w:rsid w:val="006270E4"/>
    <w:rsid w:val="0063535D"/>
    <w:rsid w:val="00652AE8"/>
    <w:rsid w:val="006567E3"/>
    <w:rsid w:val="0066463F"/>
    <w:rsid w:val="00680016"/>
    <w:rsid w:val="00680438"/>
    <w:rsid w:val="00680BF5"/>
    <w:rsid w:val="00686ABA"/>
    <w:rsid w:val="006A7601"/>
    <w:rsid w:val="006C359A"/>
    <w:rsid w:val="006D3223"/>
    <w:rsid w:val="006E079C"/>
    <w:rsid w:val="006F2BCF"/>
    <w:rsid w:val="00700A79"/>
    <w:rsid w:val="007017CC"/>
    <w:rsid w:val="00702986"/>
    <w:rsid w:val="00705F5D"/>
    <w:rsid w:val="0071078C"/>
    <w:rsid w:val="00716008"/>
    <w:rsid w:val="00734BF9"/>
    <w:rsid w:val="00737AF0"/>
    <w:rsid w:val="00757B61"/>
    <w:rsid w:val="00767AAF"/>
    <w:rsid w:val="00772872"/>
    <w:rsid w:val="00773692"/>
    <w:rsid w:val="007743B6"/>
    <w:rsid w:val="00780B7C"/>
    <w:rsid w:val="0078286A"/>
    <w:rsid w:val="007836AE"/>
    <w:rsid w:val="00793D2D"/>
    <w:rsid w:val="007A09DC"/>
    <w:rsid w:val="007A3411"/>
    <w:rsid w:val="007A5AA0"/>
    <w:rsid w:val="007B205E"/>
    <w:rsid w:val="007B6F80"/>
    <w:rsid w:val="007C3408"/>
    <w:rsid w:val="007C79D3"/>
    <w:rsid w:val="007E6040"/>
    <w:rsid w:val="007F6FA3"/>
    <w:rsid w:val="00801375"/>
    <w:rsid w:val="0080366E"/>
    <w:rsid w:val="008211CF"/>
    <w:rsid w:val="008275F4"/>
    <w:rsid w:val="00830B75"/>
    <w:rsid w:val="00830E4E"/>
    <w:rsid w:val="00833050"/>
    <w:rsid w:val="00840597"/>
    <w:rsid w:val="00843D3E"/>
    <w:rsid w:val="00851ADF"/>
    <w:rsid w:val="00864E6C"/>
    <w:rsid w:val="0086598A"/>
    <w:rsid w:val="0087117B"/>
    <w:rsid w:val="0087205A"/>
    <w:rsid w:val="00882F13"/>
    <w:rsid w:val="0088465C"/>
    <w:rsid w:val="00886AE4"/>
    <w:rsid w:val="00896D97"/>
    <w:rsid w:val="008A2189"/>
    <w:rsid w:val="008A2EEB"/>
    <w:rsid w:val="008C692B"/>
    <w:rsid w:val="008D09FD"/>
    <w:rsid w:val="008D460E"/>
    <w:rsid w:val="008D75D7"/>
    <w:rsid w:val="008F39E8"/>
    <w:rsid w:val="00901518"/>
    <w:rsid w:val="00907CB3"/>
    <w:rsid w:val="00913D58"/>
    <w:rsid w:val="009253B6"/>
    <w:rsid w:val="009276D1"/>
    <w:rsid w:val="00932809"/>
    <w:rsid w:val="00935F78"/>
    <w:rsid w:val="00936DB1"/>
    <w:rsid w:val="00944CDE"/>
    <w:rsid w:val="00946ABD"/>
    <w:rsid w:val="00947989"/>
    <w:rsid w:val="00952182"/>
    <w:rsid w:val="00956D78"/>
    <w:rsid w:val="009654D6"/>
    <w:rsid w:val="009655D9"/>
    <w:rsid w:val="00970FEC"/>
    <w:rsid w:val="00980F03"/>
    <w:rsid w:val="009825BF"/>
    <w:rsid w:val="00983169"/>
    <w:rsid w:val="009912E7"/>
    <w:rsid w:val="009979EB"/>
    <w:rsid w:val="009A3EC6"/>
    <w:rsid w:val="009A469E"/>
    <w:rsid w:val="009A4E72"/>
    <w:rsid w:val="009C1396"/>
    <w:rsid w:val="009C27F9"/>
    <w:rsid w:val="009D0E4B"/>
    <w:rsid w:val="009E09EF"/>
    <w:rsid w:val="009F078C"/>
    <w:rsid w:val="009F1E94"/>
    <w:rsid w:val="009F72D4"/>
    <w:rsid w:val="00A03692"/>
    <w:rsid w:val="00A10483"/>
    <w:rsid w:val="00A10E39"/>
    <w:rsid w:val="00A11DFB"/>
    <w:rsid w:val="00A12ECB"/>
    <w:rsid w:val="00A17AF7"/>
    <w:rsid w:val="00A25A34"/>
    <w:rsid w:val="00A25E69"/>
    <w:rsid w:val="00A26ECC"/>
    <w:rsid w:val="00A32723"/>
    <w:rsid w:val="00A33B1D"/>
    <w:rsid w:val="00A35C16"/>
    <w:rsid w:val="00A501C5"/>
    <w:rsid w:val="00A6050C"/>
    <w:rsid w:val="00A61E9E"/>
    <w:rsid w:val="00A740F1"/>
    <w:rsid w:val="00A80961"/>
    <w:rsid w:val="00A86660"/>
    <w:rsid w:val="00A94E39"/>
    <w:rsid w:val="00AA121C"/>
    <w:rsid w:val="00AA321B"/>
    <w:rsid w:val="00AA4D04"/>
    <w:rsid w:val="00AC30B3"/>
    <w:rsid w:val="00AD6C89"/>
    <w:rsid w:val="00AF0A88"/>
    <w:rsid w:val="00AF20F7"/>
    <w:rsid w:val="00B33761"/>
    <w:rsid w:val="00B51921"/>
    <w:rsid w:val="00B63B00"/>
    <w:rsid w:val="00B67121"/>
    <w:rsid w:val="00B72E46"/>
    <w:rsid w:val="00B73997"/>
    <w:rsid w:val="00B77574"/>
    <w:rsid w:val="00B84A49"/>
    <w:rsid w:val="00B91486"/>
    <w:rsid w:val="00B952A9"/>
    <w:rsid w:val="00B9580F"/>
    <w:rsid w:val="00BB21A3"/>
    <w:rsid w:val="00BB2FB8"/>
    <w:rsid w:val="00BC414A"/>
    <w:rsid w:val="00BC5DAF"/>
    <w:rsid w:val="00BC781F"/>
    <w:rsid w:val="00BD2003"/>
    <w:rsid w:val="00BD2E54"/>
    <w:rsid w:val="00BD352F"/>
    <w:rsid w:val="00BF0B51"/>
    <w:rsid w:val="00BF46E4"/>
    <w:rsid w:val="00C00DA0"/>
    <w:rsid w:val="00C073D7"/>
    <w:rsid w:val="00C127D9"/>
    <w:rsid w:val="00C1528B"/>
    <w:rsid w:val="00C248D3"/>
    <w:rsid w:val="00C24A2F"/>
    <w:rsid w:val="00C35A4B"/>
    <w:rsid w:val="00C4181C"/>
    <w:rsid w:val="00C4398D"/>
    <w:rsid w:val="00C454FF"/>
    <w:rsid w:val="00C55086"/>
    <w:rsid w:val="00C62CE9"/>
    <w:rsid w:val="00C73314"/>
    <w:rsid w:val="00C8121B"/>
    <w:rsid w:val="00C838F4"/>
    <w:rsid w:val="00C8527A"/>
    <w:rsid w:val="00C85B4C"/>
    <w:rsid w:val="00C95187"/>
    <w:rsid w:val="00CA631D"/>
    <w:rsid w:val="00CB027C"/>
    <w:rsid w:val="00CC25F4"/>
    <w:rsid w:val="00CC3ABB"/>
    <w:rsid w:val="00CC4634"/>
    <w:rsid w:val="00CC7649"/>
    <w:rsid w:val="00CD6972"/>
    <w:rsid w:val="00CE1DE1"/>
    <w:rsid w:val="00CE465D"/>
    <w:rsid w:val="00CE48AD"/>
    <w:rsid w:val="00CF5E44"/>
    <w:rsid w:val="00CF6DC9"/>
    <w:rsid w:val="00D16190"/>
    <w:rsid w:val="00D22B66"/>
    <w:rsid w:val="00D271BB"/>
    <w:rsid w:val="00D4166A"/>
    <w:rsid w:val="00D42857"/>
    <w:rsid w:val="00D448BE"/>
    <w:rsid w:val="00D45954"/>
    <w:rsid w:val="00DA4A30"/>
    <w:rsid w:val="00DA7028"/>
    <w:rsid w:val="00DB107B"/>
    <w:rsid w:val="00DB140E"/>
    <w:rsid w:val="00DC5353"/>
    <w:rsid w:val="00DD585D"/>
    <w:rsid w:val="00DD7E4A"/>
    <w:rsid w:val="00DE1C9B"/>
    <w:rsid w:val="00DE2EB3"/>
    <w:rsid w:val="00E00BE6"/>
    <w:rsid w:val="00E01576"/>
    <w:rsid w:val="00E20486"/>
    <w:rsid w:val="00E37D11"/>
    <w:rsid w:val="00E411A4"/>
    <w:rsid w:val="00E42E63"/>
    <w:rsid w:val="00E45423"/>
    <w:rsid w:val="00E46C9C"/>
    <w:rsid w:val="00E518EE"/>
    <w:rsid w:val="00E528DE"/>
    <w:rsid w:val="00E6015D"/>
    <w:rsid w:val="00E61497"/>
    <w:rsid w:val="00E656AC"/>
    <w:rsid w:val="00E662B8"/>
    <w:rsid w:val="00E7570F"/>
    <w:rsid w:val="00E80A47"/>
    <w:rsid w:val="00E82B36"/>
    <w:rsid w:val="00E83050"/>
    <w:rsid w:val="00E91522"/>
    <w:rsid w:val="00E9564B"/>
    <w:rsid w:val="00EA2E19"/>
    <w:rsid w:val="00EA4A29"/>
    <w:rsid w:val="00EA5B3A"/>
    <w:rsid w:val="00EB2193"/>
    <w:rsid w:val="00EB6EDD"/>
    <w:rsid w:val="00EC131D"/>
    <w:rsid w:val="00EC1DA1"/>
    <w:rsid w:val="00EC3C40"/>
    <w:rsid w:val="00ED0E86"/>
    <w:rsid w:val="00EE11C4"/>
    <w:rsid w:val="00EE1875"/>
    <w:rsid w:val="00EF3008"/>
    <w:rsid w:val="00F07319"/>
    <w:rsid w:val="00F210BC"/>
    <w:rsid w:val="00F3642D"/>
    <w:rsid w:val="00F5691B"/>
    <w:rsid w:val="00F640CA"/>
    <w:rsid w:val="00F84B25"/>
    <w:rsid w:val="00F85C66"/>
    <w:rsid w:val="00F8647F"/>
    <w:rsid w:val="00F91D86"/>
    <w:rsid w:val="00F97AAF"/>
    <w:rsid w:val="00FA4A0B"/>
    <w:rsid w:val="00FA5044"/>
    <w:rsid w:val="00FB0FCA"/>
    <w:rsid w:val="00FC69F5"/>
    <w:rsid w:val="00FE135F"/>
    <w:rsid w:val="00FF4B37"/>
    <w:rsid w:val="00FF4ECE"/>
    <w:rsid w:val="00FF5615"/>
    <w:rsid w:val="00FF7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EDA4BAA"/>
  <w15:chartTrackingRefBased/>
  <w15:docId w15:val="{69E096EC-5B78-4DF9-A950-BA5045F01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pPr>
      <w:keepNext/>
      <w:ind w:left="2124" w:firstLine="6"/>
      <w:jc w:val="both"/>
      <w:outlineLvl w:val="0"/>
    </w:pPr>
    <w:rPr>
      <w:b/>
      <w:lang w:val="x-none" w:eastAsia="x-none"/>
    </w:rPr>
  </w:style>
  <w:style w:type="paragraph" w:styleId="Nagwek2">
    <w:name w:val="heading 2"/>
    <w:basedOn w:val="Normalny"/>
    <w:next w:val="Normalny"/>
    <w:qFormat/>
    <w:pPr>
      <w:keepNext/>
      <w:jc w:val="center"/>
      <w:outlineLvl w:val="1"/>
    </w:pPr>
    <w:rPr>
      <w:b/>
      <w:caps/>
      <w:sz w:val="16"/>
    </w:rPr>
  </w:style>
  <w:style w:type="paragraph" w:styleId="Nagwek3">
    <w:name w:val="heading 3"/>
    <w:basedOn w:val="Normalny"/>
    <w:next w:val="Normalny"/>
    <w:link w:val="Nagwek3Znak"/>
    <w:qFormat/>
    <w:pPr>
      <w:keepNext/>
      <w:tabs>
        <w:tab w:val="left" w:pos="426"/>
        <w:tab w:val="left" w:pos="1420"/>
      </w:tabs>
      <w:jc w:val="center"/>
      <w:outlineLvl w:val="2"/>
    </w:pPr>
    <w:rPr>
      <w:b/>
      <w:i/>
      <w:iCs/>
      <w:lang w:val="x-none" w:eastAsia="x-none"/>
    </w:rPr>
  </w:style>
  <w:style w:type="paragraph" w:styleId="Nagwek4">
    <w:name w:val="heading 4"/>
    <w:aliases w:val="Ad.1),Ad 2)"/>
    <w:basedOn w:val="Normalny"/>
    <w:next w:val="Normalny"/>
    <w:link w:val="Nagwek4Znak"/>
    <w:qFormat/>
    <w:pPr>
      <w:keepNext/>
      <w:outlineLvl w:val="3"/>
    </w:pPr>
    <w:rPr>
      <w:i/>
      <w:sz w:val="22"/>
      <w:u w:val="single"/>
      <w:lang w:val="x-none" w:eastAsia="x-none"/>
    </w:rPr>
  </w:style>
  <w:style w:type="paragraph" w:styleId="Nagwek5">
    <w:name w:val="heading 5"/>
    <w:aliases w:val="- A,B,C"/>
    <w:basedOn w:val="Normalny"/>
    <w:next w:val="Normalny"/>
    <w:link w:val="Nagwek5Znak"/>
    <w:qFormat/>
    <w:pPr>
      <w:keepNext/>
      <w:jc w:val="center"/>
      <w:outlineLvl w:val="4"/>
    </w:pPr>
    <w:rPr>
      <w:b/>
      <w:sz w:val="28"/>
      <w:lang w:val="x-none" w:eastAsia="x-none"/>
    </w:rPr>
  </w:style>
  <w:style w:type="paragraph" w:styleId="Nagwek6">
    <w:name w:val="heading 6"/>
    <w:aliases w:val="- (a),(b)"/>
    <w:basedOn w:val="Normalny"/>
    <w:next w:val="Normalny"/>
    <w:link w:val="Nagwek6Znak"/>
    <w:qFormat/>
    <w:pPr>
      <w:keepNext/>
      <w:jc w:val="both"/>
      <w:outlineLvl w:val="5"/>
    </w:pPr>
    <w:rPr>
      <w:b/>
      <w:i/>
      <w:sz w:val="22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pPr>
      <w:keepNext/>
      <w:ind w:firstLine="708"/>
      <w:jc w:val="both"/>
      <w:outlineLvl w:val="6"/>
    </w:pPr>
    <w:rPr>
      <w:i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pPr>
      <w:keepNext/>
      <w:tabs>
        <w:tab w:val="left" w:pos="426"/>
      </w:tabs>
      <w:jc w:val="center"/>
      <w:outlineLvl w:val="7"/>
    </w:pPr>
    <w:rPr>
      <w:b/>
      <w:lang w:val="x-none" w:eastAsia="x-none"/>
    </w:rPr>
  </w:style>
  <w:style w:type="paragraph" w:styleId="Nagwek9">
    <w:name w:val="heading 9"/>
    <w:basedOn w:val="Normalny"/>
    <w:next w:val="Normalny"/>
    <w:qFormat/>
    <w:pPr>
      <w:keepNext/>
      <w:outlineLvl w:val="8"/>
    </w:pPr>
    <w:rPr>
      <w:snapToGrid w:val="0"/>
      <w:color w:val="000000"/>
      <w:sz w:val="20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strony">
    <w:name w:val="page number"/>
    <w:basedOn w:val="Domylnaczcionkaakapitu"/>
  </w:style>
  <w:style w:type="paragraph" w:styleId="Stopka">
    <w:name w:val="footer"/>
    <w:basedOn w:val="Normalny"/>
    <w:link w:val="StopkaZnak1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Cs w:val="20"/>
      <w:lang w:val="x-none" w:eastAsia="x-none"/>
    </w:rPr>
  </w:style>
  <w:style w:type="paragraph" w:styleId="Nagwek">
    <w:name w:val="header"/>
    <w:aliases w:val="Nagłówek strony"/>
    <w:basedOn w:val="Normalny"/>
    <w:link w:val="NagwekZnak1"/>
    <w:pPr>
      <w:tabs>
        <w:tab w:val="center" w:pos="4536"/>
        <w:tab w:val="right" w:pos="9072"/>
      </w:tabs>
    </w:pPr>
    <w:rPr>
      <w:lang w:val="x-none" w:eastAsia="x-none"/>
    </w:rPr>
  </w:style>
  <w:style w:type="paragraph" w:styleId="Tekstpodstawowywcity">
    <w:name w:val="Body Text Indent"/>
    <w:basedOn w:val="Normalny"/>
    <w:link w:val="TekstpodstawowywcityZnak"/>
    <w:pPr>
      <w:ind w:left="358"/>
      <w:jc w:val="both"/>
    </w:pPr>
    <w:rPr>
      <w:lang w:val="x-none" w:eastAsia="x-none"/>
    </w:rPr>
  </w:style>
  <w:style w:type="paragraph" w:styleId="Tekstpodstawowy">
    <w:name w:val="Body Text"/>
    <w:aliases w:val="Odstęp,Tekst podstawowy Znak Znak,anita1,anita1 Znak,Brødtekst Tegn Tegn"/>
    <w:basedOn w:val="Normalny"/>
    <w:link w:val="TekstpodstawowyZnak"/>
    <w:pPr>
      <w:overflowPunct w:val="0"/>
      <w:autoSpaceDE w:val="0"/>
      <w:autoSpaceDN w:val="0"/>
      <w:adjustRightInd w:val="0"/>
      <w:jc w:val="both"/>
      <w:textAlignment w:val="baseline"/>
    </w:pPr>
    <w:rPr>
      <w:szCs w:val="20"/>
      <w:lang w:val="x-none" w:eastAsia="x-none"/>
    </w:rPr>
  </w:style>
  <w:style w:type="paragraph" w:styleId="Tekstpodstawowy2">
    <w:name w:val="Body Text 2"/>
    <w:basedOn w:val="Normalny"/>
    <w:link w:val="Tekstpodstawowy2Znak"/>
    <w:pPr>
      <w:jc w:val="both"/>
    </w:pPr>
    <w:rPr>
      <w:sz w:val="22"/>
      <w:lang w:val="x-none" w:eastAsia="x-none"/>
    </w:rPr>
  </w:style>
  <w:style w:type="paragraph" w:styleId="Tekstpodstawowywcity2">
    <w:name w:val="Body Text Indent 2"/>
    <w:basedOn w:val="Normalny"/>
    <w:link w:val="Tekstpodstawowywcity2Znak"/>
    <w:uiPriority w:val="99"/>
    <w:pPr>
      <w:ind w:left="705"/>
      <w:jc w:val="both"/>
    </w:pPr>
    <w:rPr>
      <w:sz w:val="22"/>
      <w:lang w:val="x-none" w:eastAsia="x-none"/>
    </w:rPr>
  </w:style>
  <w:style w:type="paragraph" w:styleId="Tekstpodstawowywcity3">
    <w:name w:val="Body Text Indent 3"/>
    <w:basedOn w:val="Normalny"/>
    <w:link w:val="Tekstpodstawowywcity3Znak"/>
    <w:uiPriority w:val="99"/>
    <w:pPr>
      <w:ind w:left="1416" w:hanging="705"/>
      <w:jc w:val="both"/>
    </w:pPr>
    <w:rPr>
      <w:sz w:val="22"/>
      <w:lang w:val="x-none" w:eastAsia="x-none"/>
    </w:rPr>
  </w:style>
  <w:style w:type="character" w:styleId="Pogrubienie">
    <w:name w:val="Strong"/>
    <w:qFormat/>
    <w:rPr>
      <w:b/>
    </w:rPr>
  </w:style>
  <w:style w:type="character" w:styleId="Uwydatnienie">
    <w:name w:val="Emphasis"/>
    <w:qFormat/>
    <w:rPr>
      <w:i/>
    </w:rPr>
  </w:style>
  <w:style w:type="character" w:styleId="Hipercze">
    <w:name w:val="Hyperlink"/>
    <w:rPr>
      <w:color w:val="0000FF"/>
      <w:u w:val="single"/>
    </w:rPr>
  </w:style>
  <w:style w:type="character" w:styleId="UyteHipercze">
    <w:name w:val="FollowedHyperlink"/>
    <w:semiHidden/>
    <w:rPr>
      <w:color w:val="800080"/>
      <w:u w:val="single"/>
    </w:rPr>
  </w:style>
  <w:style w:type="paragraph" w:customStyle="1" w:styleId="Nazwaprzedsibiorstwa">
    <w:name w:val="Nazwa przedsiębiorstwa"/>
    <w:basedOn w:val="Normalny"/>
    <w:pPr>
      <w:keepLines/>
      <w:framePr w:w="3557" w:hSpace="187" w:vSpace="187" w:wrap="notBeside" w:vAnchor="page" w:hAnchor="page" w:x="7345" w:y="1009" w:anchorLock="1"/>
      <w:pBdr>
        <w:top w:val="single" w:sz="6" w:space="9" w:color="auto"/>
        <w:left w:val="single" w:sz="6" w:space="9" w:color="auto"/>
        <w:bottom w:val="single" w:sz="6" w:space="9" w:color="auto"/>
        <w:right w:val="single" w:sz="6" w:space="9" w:color="auto"/>
      </w:pBdr>
      <w:shd w:val="solid" w:color="auto" w:fill="auto"/>
      <w:spacing w:line="320" w:lineRule="exact"/>
    </w:pPr>
    <w:rPr>
      <w:rFonts w:ascii="Tahoma" w:hAnsi="Tahoma"/>
      <w:spacing w:val="-15"/>
      <w:position w:val="-2"/>
      <w:sz w:val="32"/>
    </w:rPr>
  </w:style>
  <w:style w:type="paragraph" w:customStyle="1" w:styleId="WW-BodyTextIndent2">
    <w:name w:val="WW-Body Text Indent 2"/>
    <w:basedOn w:val="Normalny"/>
    <w:pPr>
      <w:suppressAutoHyphens/>
      <w:ind w:firstLine="720"/>
    </w:pPr>
    <w:rPr>
      <w:sz w:val="28"/>
    </w:rPr>
  </w:style>
  <w:style w:type="paragraph" w:customStyle="1" w:styleId="WW-BodyTextIndent3">
    <w:name w:val="WW-Body Text Indent 3"/>
    <w:basedOn w:val="Normalny"/>
    <w:pPr>
      <w:suppressAutoHyphens/>
      <w:ind w:left="720" w:firstLine="1"/>
    </w:pPr>
    <w:rPr>
      <w:sz w:val="28"/>
    </w:rPr>
  </w:style>
  <w:style w:type="paragraph" w:styleId="Tekstpodstawowy3">
    <w:name w:val="Body Text 3"/>
    <w:basedOn w:val="Normalny"/>
    <w:link w:val="Tekstpodstawowy3Znak"/>
    <w:rPr>
      <w:i/>
      <w:snapToGrid w:val="0"/>
      <w:color w:val="000000"/>
      <w:sz w:val="20"/>
      <w:lang w:val="x-none" w:eastAsia="x-none"/>
    </w:rPr>
  </w:style>
  <w:style w:type="paragraph" w:customStyle="1" w:styleId="Standardowywcity">
    <w:name w:val="Standardowy wcięty"/>
    <w:basedOn w:val="Normalny"/>
    <w:pPr>
      <w:ind w:left="454"/>
      <w:jc w:val="both"/>
    </w:pPr>
  </w:style>
  <w:style w:type="character" w:customStyle="1" w:styleId="WW8Num4z0">
    <w:name w:val="WW8Num4z0"/>
    <w:rPr>
      <w:rFonts w:ascii="Wingdings" w:hAnsi="Wingdings"/>
    </w:rPr>
  </w:style>
  <w:style w:type="character" w:customStyle="1" w:styleId="WW8Num11z0">
    <w:name w:val="WW8Num11z0"/>
    <w:rPr>
      <w:rFonts w:ascii="StarSymbol" w:hAnsi="StarSymbol"/>
    </w:rPr>
  </w:style>
  <w:style w:type="character" w:customStyle="1" w:styleId="Nagwek2Znak">
    <w:name w:val="Nagłówek 2 Znak"/>
    <w:rPr>
      <w:rFonts w:ascii="Arial" w:hAnsi="Arial"/>
      <w:b/>
      <w:caps/>
      <w:sz w:val="16"/>
      <w:szCs w:val="24"/>
    </w:rPr>
  </w:style>
  <w:style w:type="paragraph" w:styleId="Akapitzlist">
    <w:name w:val="List Paragraph"/>
    <w:basedOn w:val="Normalny"/>
    <w:qFormat/>
    <w:pPr>
      <w:ind w:left="708"/>
    </w:pPr>
  </w:style>
  <w:style w:type="paragraph" w:customStyle="1" w:styleId="WW-Tekstpodstawowywcity2">
    <w:name w:val="WW-Tekst podstawowy wcięty 2"/>
    <w:basedOn w:val="Normalny"/>
    <w:pPr>
      <w:suppressAutoHyphens/>
      <w:ind w:left="709"/>
      <w:jc w:val="both"/>
    </w:pPr>
    <w:rPr>
      <w:rFonts w:cs="Calibri"/>
      <w:sz w:val="22"/>
      <w:lang w:eastAsia="ar-SA"/>
    </w:rPr>
  </w:style>
  <w:style w:type="paragraph" w:styleId="Tekstprzypisudolnego">
    <w:name w:val="footnote text"/>
    <w:basedOn w:val="Normalny"/>
    <w:link w:val="TekstprzypisudolnegoZnak"/>
    <w:rPr>
      <w:rFonts w:ascii="Times New Roman" w:hAnsi="Times New Roman"/>
      <w:sz w:val="20"/>
      <w:lang w:val="x-none" w:eastAsia="x-none"/>
    </w:rPr>
  </w:style>
  <w:style w:type="paragraph" w:customStyle="1" w:styleId="Tekstpodstawowy31">
    <w:name w:val="Tekst podstawowy 31"/>
    <w:basedOn w:val="Normalny"/>
    <w:pPr>
      <w:suppressAutoHyphens/>
      <w:spacing w:line="360" w:lineRule="auto"/>
      <w:jc w:val="both"/>
    </w:pPr>
    <w:rPr>
      <w:rFonts w:ascii="Times New Roman" w:hAnsi="Times New Roman"/>
      <w:b/>
      <w:sz w:val="28"/>
      <w:lang w:eastAsia="zh-CN"/>
    </w:rPr>
  </w:style>
  <w:style w:type="paragraph" w:styleId="Tekstdymka">
    <w:name w:val="Balloon Text"/>
    <w:basedOn w:val="Normalny"/>
    <w:semiHidden/>
    <w:unhideWhenUsed/>
    <w:rPr>
      <w:rFonts w:ascii="Tahoma" w:hAnsi="Tahoma" w:cs="StarSymbol"/>
      <w:sz w:val="16"/>
      <w:szCs w:val="16"/>
    </w:rPr>
  </w:style>
  <w:style w:type="character" w:customStyle="1" w:styleId="TekstdymkaZnak">
    <w:name w:val="Tekst dymka Znak"/>
    <w:semiHidden/>
    <w:rPr>
      <w:rFonts w:ascii="Tahoma" w:hAnsi="Tahoma" w:cs="StarSymbol"/>
      <w:sz w:val="16"/>
      <w:szCs w:val="16"/>
    </w:rPr>
  </w:style>
  <w:style w:type="character" w:customStyle="1" w:styleId="AkapitzlistZnak">
    <w:name w:val="Akapit z listą Znak"/>
    <w:rPr>
      <w:rFonts w:ascii="Arial" w:hAnsi="Arial"/>
      <w:sz w:val="24"/>
      <w:szCs w:val="24"/>
    </w:rPr>
  </w:style>
  <w:style w:type="paragraph" w:styleId="Nagwekspisutreci">
    <w:name w:val="TOC Heading"/>
    <w:basedOn w:val="Nagwek1"/>
    <w:next w:val="Normalny"/>
    <w:qFormat/>
    <w:pPr>
      <w:keepLines/>
      <w:spacing w:before="480" w:line="276" w:lineRule="auto"/>
      <w:ind w:left="0"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Spistreci2">
    <w:name w:val="toc 2"/>
    <w:basedOn w:val="Normalny"/>
    <w:next w:val="Normalny"/>
    <w:autoRedefine/>
    <w:unhideWhenUsed/>
    <w:qFormat/>
    <w:pPr>
      <w:tabs>
        <w:tab w:val="left" w:pos="960"/>
        <w:tab w:val="right" w:leader="dot" w:pos="8211"/>
      </w:tabs>
      <w:spacing w:before="20" w:after="20"/>
    </w:pPr>
    <w:rPr>
      <w:sz w:val="20"/>
      <w:szCs w:val="20"/>
    </w:rPr>
  </w:style>
  <w:style w:type="paragraph" w:styleId="Spistreci1">
    <w:name w:val="toc 1"/>
    <w:basedOn w:val="Normalny"/>
    <w:next w:val="Normalny"/>
    <w:unhideWhenUsed/>
    <w:qFormat/>
    <w:pPr>
      <w:spacing w:before="120" w:after="120"/>
    </w:pPr>
    <w:rPr>
      <w:b/>
      <w:bCs/>
      <w:sz w:val="22"/>
      <w:szCs w:val="20"/>
    </w:rPr>
  </w:style>
  <w:style w:type="paragraph" w:styleId="Spistreci3">
    <w:name w:val="toc 3"/>
    <w:basedOn w:val="Normalny"/>
    <w:next w:val="Normalny"/>
    <w:autoRedefine/>
    <w:unhideWhenUsed/>
    <w:qFormat/>
    <w:pPr>
      <w:ind w:left="480"/>
    </w:pPr>
    <w:rPr>
      <w:rFonts w:ascii="Calibri" w:hAnsi="Calibri"/>
      <w:i/>
      <w:iCs/>
      <w:sz w:val="20"/>
      <w:szCs w:val="20"/>
    </w:rPr>
  </w:style>
  <w:style w:type="paragraph" w:styleId="Spistreci4">
    <w:name w:val="toc 4"/>
    <w:basedOn w:val="Normalny"/>
    <w:next w:val="Normalny"/>
    <w:unhideWhenUsed/>
    <w:pPr>
      <w:ind w:left="708"/>
    </w:pPr>
    <w:rPr>
      <w:sz w:val="22"/>
      <w:szCs w:val="18"/>
    </w:rPr>
  </w:style>
  <w:style w:type="paragraph" w:styleId="Spistreci5">
    <w:name w:val="toc 5"/>
    <w:basedOn w:val="Normalny"/>
    <w:next w:val="Normalny"/>
    <w:autoRedefine/>
    <w:unhideWhenUsed/>
    <w:pPr>
      <w:ind w:left="960"/>
    </w:pPr>
    <w:rPr>
      <w:rFonts w:ascii="Calibri" w:hAnsi="Calibri"/>
      <w:sz w:val="18"/>
      <w:szCs w:val="18"/>
    </w:rPr>
  </w:style>
  <w:style w:type="paragraph" w:styleId="Spistreci6">
    <w:name w:val="toc 6"/>
    <w:basedOn w:val="Normalny"/>
    <w:next w:val="Normalny"/>
    <w:autoRedefine/>
    <w:unhideWhenUsed/>
    <w:pPr>
      <w:ind w:left="1200"/>
    </w:pPr>
    <w:rPr>
      <w:rFonts w:ascii="Calibri" w:hAnsi="Calibri"/>
      <w:sz w:val="18"/>
      <w:szCs w:val="18"/>
    </w:rPr>
  </w:style>
  <w:style w:type="paragraph" w:styleId="Spistreci7">
    <w:name w:val="toc 7"/>
    <w:basedOn w:val="Normalny"/>
    <w:next w:val="Normalny"/>
    <w:autoRedefine/>
    <w:unhideWhenUsed/>
    <w:pPr>
      <w:ind w:left="1440"/>
    </w:pPr>
    <w:rPr>
      <w:rFonts w:ascii="Calibri" w:hAnsi="Calibri"/>
      <w:sz w:val="18"/>
      <w:szCs w:val="18"/>
    </w:rPr>
  </w:style>
  <w:style w:type="paragraph" w:styleId="Spistreci8">
    <w:name w:val="toc 8"/>
    <w:basedOn w:val="Normalny"/>
    <w:next w:val="Normalny"/>
    <w:autoRedefine/>
    <w:unhideWhenUsed/>
    <w:pPr>
      <w:ind w:left="1680"/>
    </w:pPr>
    <w:rPr>
      <w:rFonts w:ascii="Calibri" w:hAnsi="Calibri"/>
      <w:sz w:val="18"/>
      <w:szCs w:val="18"/>
    </w:rPr>
  </w:style>
  <w:style w:type="paragraph" w:styleId="Spistreci9">
    <w:name w:val="toc 9"/>
    <w:basedOn w:val="Normalny"/>
    <w:next w:val="Normalny"/>
    <w:autoRedefine/>
    <w:unhideWhenUsed/>
    <w:pPr>
      <w:ind w:left="1920"/>
    </w:pPr>
    <w:rPr>
      <w:rFonts w:ascii="Calibri" w:hAnsi="Calibri"/>
      <w:sz w:val="18"/>
      <w:szCs w:val="18"/>
    </w:rPr>
  </w:style>
  <w:style w:type="character" w:styleId="Odwoanieprzypisudolnego">
    <w:name w:val="footnote reference"/>
    <w:semiHidden/>
    <w:unhideWhenUsed/>
    <w:rPr>
      <w:vertAlign w:val="superscript"/>
    </w:rPr>
  </w:style>
  <w:style w:type="paragraph" w:customStyle="1" w:styleId="Styl1">
    <w:name w:val="Styl1"/>
    <w:basedOn w:val="Nagwek2"/>
    <w:qFormat/>
    <w:pPr>
      <w:numPr>
        <w:numId w:val="1"/>
      </w:numPr>
      <w:jc w:val="left"/>
    </w:pPr>
    <w:rPr>
      <w:caps w:val="0"/>
      <w:sz w:val="22"/>
    </w:rPr>
  </w:style>
  <w:style w:type="paragraph" w:customStyle="1" w:styleId="Styl2">
    <w:name w:val="Styl2"/>
    <w:basedOn w:val="Nagwek2"/>
    <w:qFormat/>
    <w:pPr>
      <w:numPr>
        <w:ilvl w:val="1"/>
        <w:numId w:val="1"/>
      </w:numPr>
      <w:jc w:val="left"/>
    </w:pPr>
    <w:rPr>
      <w:caps w:val="0"/>
      <w:sz w:val="22"/>
      <w:szCs w:val="22"/>
    </w:rPr>
  </w:style>
  <w:style w:type="character" w:customStyle="1" w:styleId="Nagwek9Znak">
    <w:name w:val="Nagłówek 9 Znak"/>
    <w:rPr>
      <w:rFonts w:ascii="Arial" w:hAnsi="Arial"/>
      <w:snapToGrid w:val="0"/>
      <w:color w:val="000000"/>
      <w:szCs w:val="24"/>
      <w:u w:val="single"/>
    </w:rPr>
  </w:style>
  <w:style w:type="character" w:customStyle="1" w:styleId="Styl1Znak">
    <w:name w:val="Styl1 Znak"/>
    <w:rPr>
      <w:rFonts w:ascii="Arial" w:hAnsi="Arial"/>
      <w:b/>
      <w:snapToGrid w:val="0"/>
      <w:color w:val="000000"/>
      <w:sz w:val="22"/>
      <w:szCs w:val="24"/>
      <w:u w:val="single"/>
    </w:rPr>
  </w:style>
  <w:style w:type="paragraph" w:customStyle="1" w:styleId="Styl3">
    <w:name w:val="Styl3"/>
    <w:basedOn w:val="Nagwek2"/>
    <w:qFormat/>
    <w:pPr>
      <w:numPr>
        <w:ilvl w:val="2"/>
        <w:numId w:val="1"/>
      </w:numPr>
      <w:jc w:val="left"/>
    </w:pPr>
    <w:rPr>
      <w:b w:val="0"/>
      <w:caps w:val="0"/>
      <w:sz w:val="22"/>
    </w:rPr>
  </w:style>
  <w:style w:type="character" w:customStyle="1" w:styleId="Styl2Znak">
    <w:name w:val="Styl2 Znak"/>
    <w:rPr>
      <w:rFonts w:ascii="Arial" w:hAnsi="Arial"/>
      <w:b/>
      <w:snapToGrid w:val="0"/>
      <w:color w:val="000000"/>
      <w:sz w:val="22"/>
      <w:szCs w:val="22"/>
      <w:u w:val="single"/>
    </w:rPr>
  </w:style>
  <w:style w:type="paragraph" w:styleId="Bezodstpw">
    <w:name w:val="No Spacing"/>
    <w:uiPriority w:val="1"/>
    <w:qFormat/>
    <w:rPr>
      <w:rFonts w:ascii="Calibri" w:hAnsi="Calibri"/>
      <w:sz w:val="22"/>
      <w:szCs w:val="22"/>
      <w:lang w:eastAsia="en-US"/>
    </w:rPr>
  </w:style>
  <w:style w:type="character" w:customStyle="1" w:styleId="Styl3Znak">
    <w:name w:val="Styl3 Znak"/>
    <w:rPr>
      <w:rFonts w:ascii="Arial" w:hAnsi="Arial"/>
      <w:caps/>
      <w:snapToGrid w:val="0"/>
      <w:color w:val="000000"/>
      <w:sz w:val="22"/>
      <w:szCs w:val="24"/>
      <w:u w:val="single"/>
    </w:rPr>
  </w:style>
  <w:style w:type="character" w:customStyle="1" w:styleId="BezodstpwZnak">
    <w:name w:val="Bez odstępów Znak"/>
    <w:rPr>
      <w:rFonts w:ascii="Calibri" w:hAnsi="Calibri"/>
      <w:noProof w:val="0"/>
      <w:sz w:val="22"/>
      <w:szCs w:val="22"/>
      <w:lang w:val="pl-PL" w:eastAsia="en-US" w:bidi="ar-SA"/>
    </w:rPr>
  </w:style>
  <w:style w:type="paragraph" w:customStyle="1" w:styleId="WW-Tekstpodstawowywcity20">
    <w:name w:val="WW-Tekst podstawowy wci?ty 2"/>
    <w:basedOn w:val="Normalny"/>
    <w:pPr>
      <w:suppressAutoHyphens/>
      <w:ind w:left="708" w:firstLine="708"/>
      <w:jc w:val="both"/>
    </w:pPr>
    <w:rPr>
      <w:sz w:val="22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5B453C"/>
    <w:rPr>
      <w:i/>
      <w:iCs/>
      <w:color w:val="000000"/>
      <w:lang w:val="x-none" w:eastAsia="x-none"/>
    </w:rPr>
  </w:style>
  <w:style w:type="paragraph" w:customStyle="1" w:styleId="WW-Tekstpodstawowywcity21">
    <w:name w:val="WW-Tekst podstawowy wcięty 21"/>
    <w:basedOn w:val="Normalny"/>
    <w:pPr>
      <w:suppressAutoHyphens/>
      <w:ind w:left="1293" w:hanging="17"/>
      <w:jc w:val="both"/>
    </w:pPr>
    <w:rPr>
      <w:sz w:val="22"/>
      <w:szCs w:val="20"/>
    </w:rPr>
  </w:style>
  <w:style w:type="character" w:customStyle="1" w:styleId="CytatZnak">
    <w:name w:val="Cytat Znak"/>
    <w:link w:val="Cytat"/>
    <w:uiPriority w:val="29"/>
    <w:rsid w:val="005B453C"/>
    <w:rPr>
      <w:rFonts w:ascii="Arial" w:hAnsi="Arial"/>
      <w:i/>
      <w:iCs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nhideWhenUsed/>
    <w:rsid w:val="00342C41"/>
    <w:rPr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rsid w:val="00342C41"/>
    <w:rPr>
      <w:rFonts w:ascii="Arial" w:hAnsi="Arial"/>
    </w:rPr>
  </w:style>
  <w:style w:type="character" w:styleId="Odwoanieprzypisukocowego">
    <w:name w:val="endnote reference"/>
    <w:uiPriority w:val="99"/>
    <w:semiHidden/>
    <w:unhideWhenUsed/>
    <w:rsid w:val="00342C41"/>
    <w:rPr>
      <w:vertAlign w:val="superscript"/>
    </w:rPr>
  </w:style>
  <w:style w:type="character" w:customStyle="1" w:styleId="Nagwek1Znak">
    <w:name w:val="Nagłówek 1 Znak"/>
    <w:link w:val="Nagwek1"/>
    <w:rsid w:val="00392EAA"/>
    <w:rPr>
      <w:rFonts w:ascii="Arial" w:hAnsi="Arial"/>
      <w:b/>
      <w:sz w:val="24"/>
      <w:szCs w:val="24"/>
    </w:rPr>
  </w:style>
  <w:style w:type="character" w:customStyle="1" w:styleId="Nagwek3Znak">
    <w:name w:val="Nagłówek 3 Znak"/>
    <w:link w:val="Nagwek3"/>
    <w:rsid w:val="00392EAA"/>
    <w:rPr>
      <w:rFonts w:ascii="Arial" w:hAnsi="Arial"/>
      <w:b/>
      <w:i/>
      <w:iCs/>
      <w:sz w:val="24"/>
      <w:szCs w:val="24"/>
    </w:rPr>
  </w:style>
  <w:style w:type="character" w:customStyle="1" w:styleId="Nagwek4Znak">
    <w:name w:val="Nagłówek 4 Znak"/>
    <w:aliases w:val="Ad.1) Znak,Ad 2) Znak"/>
    <w:link w:val="Nagwek4"/>
    <w:rsid w:val="00392EAA"/>
    <w:rPr>
      <w:rFonts w:ascii="Arial" w:hAnsi="Arial"/>
      <w:i/>
      <w:sz w:val="22"/>
      <w:szCs w:val="24"/>
      <w:u w:val="single"/>
    </w:rPr>
  </w:style>
  <w:style w:type="character" w:customStyle="1" w:styleId="Nagwek5Znak">
    <w:name w:val="Nagłówek 5 Znak"/>
    <w:aliases w:val="- A Znak,B Znak,C Znak"/>
    <w:link w:val="Nagwek5"/>
    <w:rsid w:val="00392EAA"/>
    <w:rPr>
      <w:rFonts w:ascii="Arial" w:hAnsi="Arial"/>
      <w:b/>
      <w:sz w:val="28"/>
      <w:szCs w:val="24"/>
    </w:rPr>
  </w:style>
  <w:style w:type="character" w:customStyle="1" w:styleId="Nagwek6Znak">
    <w:name w:val="Nagłówek 6 Znak"/>
    <w:aliases w:val="- (a) Znak,(b) Znak"/>
    <w:link w:val="Nagwek6"/>
    <w:rsid w:val="00392EAA"/>
    <w:rPr>
      <w:rFonts w:ascii="Arial" w:hAnsi="Arial"/>
      <w:b/>
      <w:i/>
      <w:sz w:val="22"/>
      <w:szCs w:val="24"/>
    </w:rPr>
  </w:style>
  <w:style w:type="character" w:customStyle="1" w:styleId="Nagwek7Znak">
    <w:name w:val="Nagłówek 7 Znak"/>
    <w:link w:val="Nagwek7"/>
    <w:rsid w:val="00392EAA"/>
    <w:rPr>
      <w:rFonts w:ascii="Arial" w:hAnsi="Arial"/>
      <w:i/>
      <w:sz w:val="24"/>
      <w:szCs w:val="24"/>
    </w:rPr>
  </w:style>
  <w:style w:type="character" w:customStyle="1" w:styleId="Nagwek8Znak">
    <w:name w:val="Nagłówek 8 Znak"/>
    <w:link w:val="Nagwek8"/>
    <w:rsid w:val="00392EAA"/>
    <w:rPr>
      <w:rFonts w:ascii="Arial" w:hAnsi="Arial"/>
      <w:b/>
      <w:sz w:val="24"/>
      <w:szCs w:val="24"/>
    </w:rPr>
  </w:style>
  <w:style w:type="character" w:customStyle="1" w:styleId="WW8Num1z0">
    <w:name w:val="WW8Num1z0"/>
    <w:rsid w:val="00392EAA"/>
    <w:rPr>
      <w:sz w:val="22"/>
    </w:rPr>
  </w:style>
  <w:style w:type="character" w:customStyle="1" w:styleId="WW8Num5z0">
    <w:name w:val="WW8Num5z0"/>
    <w:rsid w:val="00392EAA"/>
    <w:rPr>
      <w:b w:val="0"/>
      <w:sz w:val="22"/>
    </w:rPr>
  </w:style>
  <w:style w:type="character" w:customStyle="1" w:styleId="WW8Num6z0">
    <w:name w:val="WW8Num6z0"/>
    <w:rsid w:val="00392EAA"/>
    <w:rPr>
      <w:sz w:val="22"/>
    </w:rPr>
  </w:style>
  <w:style w:type="character" w:customStyle="1" w:styleId="WW8Num6z1">
    <w:name w:val="WW8Num6z1"/>
    <w:rsid w:val="00392EAA"/>
    <w:rPr>
      <w:rFonts w:ascii="Wingdings 2" w:hAnsi="Wingdings 2" w:cs="StarSymbol"/>
      <w:sz w:val="18"/>
      <w:szCs w:val="18"/>
    </w:rPr>
  </w:style>
  <w:style w:type="character" w:customStyle="1" w:styleId="WW8Num8z0">
    <w:name w:val="WW8Num8z0"/>
    <w:rsid w:val="00392EAA"/>
    <w:rPr>
      <w:sz w:val="22"/>
    </w:rPr>
  </w:style>
  <w:style w:type="character" w:customStyle="1" w:styleId="WW8Num8z1">
    <w:name w:val="WW8Num8z1"/>
    <w:rsid w:val="00392EAA"/>
    <w:rPr>
      <w:rFonts w:ascii="Wingdings 2" w:hAnsi="Wingdings 2" w:cs="StarSymbol"/>
      <w:sz w:val="18"/>
      <w:szCs w:val="18"/>
    </w:rPr>
  </w:style>
  <w:style w:type="character" w:customStyle="1" w:styleId="WW8Num8z2">
    <w:name w:val="WW8Num8z2"/>
    <w:rsid w:val="00392EAA"/>
    <w:rPr>
      <w:rFonts w:ascii="StarSymbol" w:hAnsi="StarSymbol" w:cs="StarSymbol"/>
      <w:sz w:val="18"/>
      <w:szCs w:val="18"/>
    </w:rPr>
  </w:style>
  <w:style w:type="character" w:customStyle="1" w:styleId="WW8Num8z3">
    <w:name w:val="WW8Num8z3"/>
    <w:rsid w:val="00392EAA"/>
    <w:rPr>
      <w:rFonts w:ascii="Wingdings" w:hAnsi="Wingdings" w:cs="StarSymbol"/>
      <w:sz w:val="18"/>
      <w:szCs w:val="18"/>
    </w:rPr>
  </w:style>
  <w:style w:type="character" w:customStyle="1" w:styleId="WW8Num9z0">
    <w:name w:val="WW8Num9z0"/>
    <w:rsid w:val="00392EAA"/>
    <w:rPr>
      <w:rFonts w:ascii="Symbol" w:hAnsi="Symbol" w:cs="Symbol"/>
    </w:rPr>
  </w:style>
  <w:style w:type="character" w:customStyle="1" w:styleId="WW8Num9z1">
    <w:name w:val="WW8Num9z1"/>
    <w:rsid w:val="00392EAA"/>
    <w:rPr>
      <w:rFonts w:ascii="Courier New" w:hAnsi="Courier New" w:cs="Courier New"/>
    </w:rPr>
  </w:style>
  <w:style w:type="character" w:customStyle="1" w:styleId="WW8Num9z2">
    <w:name w:val="WW8Num9z2"/>
    <w:rsid w:val="00392EAA"/>
    <w:rPr>
      <w:rFonts w:ascii="Wingdings" w:hAnsi="Wingdings" w:cs="Wingdings"/>
    </w:rPr>
  </w:style>
  <w:style w:type="character" w:customStyle="1" w:styleId="WW8Num9z3">
    <w:name w:val="WW8Num9z3"/>
    <w:rsid w:val="00392EAA"/>
    <w:rPr>
      <w:rFonts w:ascii="Wingdings" w:hAnsi="Wingdings" w:cs="StarSymbol"/>
      <w:sz w:val="18"/>
      <w:szCs w:val="18"/>
    </w:rPr>
  </w:style>
  <w:style w:type="character" w:customStyle="1" w:styleId="WW8Num10z0">
    <w:name w:val="WW8Num10z0"/>
    <w:rsid w:val="00392EAA"/>
    <w:rPr>
      <w:rFonts w:ascii="Symbol" w:hAnsi="Symbol" w:cs="Symbol"/>
    </w:rPr>
  </w:style>
  <w:style w:type="character" w:customStyle="1" w:styleId="WW8Num10z1">
    <w:name w:val="WW8Num10z1"/>
    <w:rsid w:val="00392EAA"/>
    <w:rPr>
      <w:rFonts w:ascii="Courier New" w:hAnsi="Courier New" w:cs="Courier New"/>
    </w:rPr>
  </w:style>
  <w:style w:type="character" w:customStyle="1" w:styleId="WW8Num10z2">
    <w:name w:val="WW8Num10z2"/>
    <w:rsid w:val="00392EAA"/>
    <w:rPr>
      <w:rFonts w:ascii="Wingdings" w:hAnsi="Wingdings" w:cs="Wingdings"/>
    </w:rPr>
  </w:style>
  <w:style w:type="character" w:customStyle="1" w:styleId="WW8Num10z3">
    <w:name w:val="WW8Num10z3"/>
    <w:rsid w:val="00392EAA"/>
    <w:rPr>
      <w:rFonts w:ascii="Wingdings" w:hAnsi="Wingdings" w:cs="StarSymbol"/>
      <w:sz w:val="18"/>
      <w:szCs w:val="18"/>
    </w:rPr>
  </w:style>
  <w:style w:type="character" w:customStyle="1" w:styleId="WW8Num11z1">
    <w:name w:val="WW8Num11z1"/>
    <w:rsid w:val="00392EAA"/>
    <w:rPr>
      <w:rFonts w:ascii="Arial" w:hAnsi="Arial" w:cs="Courier New"/>
    </w:rPr>
  </w:style>
  <w:style w:type="character" w:customStyle="1" w:styleId="WW8Num11z2">
    <w:name w:val="WW8Num11z2"/>
    <w:rsid w:val="00392EAA"/>
    <w:rPr>
      <w:rFonts w:ascii="Wingdings" w:hAnsi="Wingdings" w:cs="Wingdings"/>
    </w:rPr>
  </w:style>
  <w:style w:type="character" w:customStyle="1" w:styleId="WW8Num11z3">
    <w:name w:val="WW8Num11z3"/>
    <w:rsid w:val="00392EAA"/>
    <w:rPr>
      <w:rFonts w:ascii="Wingdings" w:hAnsi="Wingdings" w:cs="StarSymbol"/>
      <w:sz w:val="18"/>
      <w:szCs w:val="18"/>
    </w:rPr>
  </w:style>
  <w:style w:type="character" w:customStyle="1" w:styleId="WW8Num12z1">
    <w:name w:val="WW8Num12z1"/>
    <w:rsid w:val="00392EAA"/>
    <w:rPr>
      <w:rFonts w:ascii="Arial" w:hAnsi="Arial" w:cs="Arial"/>
      <w:b/>
    </w:rPr>
  </w:style>
  <w:style w:type="character" w:customStyle="1" w:styleId="WW8Num13z0">
    <w:name w:val="WW8Num13z0"/>
    <w:rsid w:val="00392EAA"/>
    <w:rPr>
      <w:rFonts w:ascii="Symbol" w:hAnsi="Symbol" w:cs="Symbol"/>
    </w:rPr>
  </w:style>
  <w:style w:type="character" w:customStyle="1" w:styleId="WW8Num17z0">
    <w:name w:val="WW8Num17z0"/>
    <w:rsid w:val="00392EAA"/>
    <w:rPr>
      <w:rFonts w:ascii="Symbol" w:hAnsi="Symbol" w:cs="Symbol"/>
    </w:rPr>
  </w:style>
  <w:style w:type="character" w:customStyle="1" w:styleId="WW8Num17z1">
    <w:name w:val="WW8Num17z1"/>
    <w:rsid w:val="00392EAA"/>
    <w:rPr>
      <w:rFonts w:ascii="Courier New" w:hAnsi="Courier New" w:cs="Courier New"/>
    </w:rPr>
  </w:style>
  <w:style w:type="character" w:customStyle="1" w:styleId="WW8Num17z2">
    <w:name w:val="WW8Num17z2"/>
    <w:rsid w:val="00392EAA"/>
    <w:rPr>
      <w:rFonts w:ascii="Wingdings" w:hAnsi="Wingdings" w:cs="Wingdings"/>
    </w:rPr>
  </w:style>
  <w:style w:type="character" w:customStyle="1" w:styleId="WW8Num19z0">
    <w:name w:val="WW8Num19z0"/>
    <w:rsid w:val="00392EAA"/>
    <w:rPr>
      <w:rFonts w:ascii="Symbol" w:hAnsi="Symbol" w:cs="Symbol"/>
    </w:rPr>
  </w:style>
  <w:style w:type="character" w:customStyle="1" w:styleId="WW8Num19z1">
    <w:name w:val="WW8Num19z1"/>
    <w:rsid w:val="00392EAA"/>
    <w:rPr>
      <w:rFonts w:ascii="Courier New" w:hAnsi="Courier New" w:cs="Courier New"/>
    </w:rPr>
  </w:style>
  <w:style w:type="character" w:customStyle="1" w:styleId="WW8Num19z2">
    <w:name w:val="WW8Num19z2"/>
    <w:rsid w:val="00392EAA"/>
    <w:rPr>
      <w:rFonts w:ascii="Wingdings" w:hAnsi="Wingdings" w:cs="Wingdings"/>
    </w:rPr>
  </w:style>
  <w:style w:type="character" w:customStyle="1" w:styleId="WW8Num20z0">
    <w:name w:val="WW8Num20z0"/>
    <w:rsid w:val="00392EAA"/>
    <w:rPr>
      <w:rFonts w:ascii="Arial" w:hAnsi="Arial" w:cs="Arial"/>
    </w:rPr>
  </w:style>
  <w:style w:type="character" w:customStyle="1" w:styleId="WW8Num20z1">
    <w:name w:val="WW8Num20z1"/>
    <w:rsid w:val="00392EAA"/>
    <w:rPr>
      <w:rFonts w:ascii="Courier New" w:hAnsi="Courier New" w:cs="Courier New"/>
    </w:rPr>
  </w:style>
  <w:style w:type="character" w:customStyle="1" w:styleId="WW8Num20z3">
    <w:name w:val="WW8Num20z3"/>
    <w:rsid w:val="00392EAA"/>
    <w:rPr>
      <w:rFonts w:ascii="Symbol" w:hAnsi="Symbol" w:cs="Symbol"/>
    </w:rPr>
  </w:style>
  <w:style w:type="character" w:customStyle="1" w:styleId="WW8Num21z0">
    <w:name w:val="WW8Num21z0"/>
    <w:rsid w:val="00392EAA"/>
    <w:rPr>
      <w:b/>
      <w:sz w:val="22"/>
    </w:rPr>
  </w:style>
  <w:style w:type="character" w:customStyle="1" w:styleId="WW8Num21z1">
    <w:name w:val="WW8Num21z1"/>
    <w:rsid w:val="00392EAA"/>
    <w:rPr>
      <w:sz w:val="22"/>
    </w:rPr>
  </w:style>
  <w:style w:type="character" w:customStyle="1" w:styleId="WW8Num21z2">
    <w:name w:val="WW8Num21z2"/>
    <w:rsid w:val="00392EAA"/>
    <w:rPr>
      <w:rFonts w:ascii="Wingdings" w:hAnsi="Wingdings" w:cs="Wingdings"/>
    </w:rPr>
  </w:style>
  <w:style w:type="character" w:customStyle="1" w:styleId="WW8Num21z3">
    <w:name w:val="WW8Num21z3"/>
    <w:rsid w:val="00392EAA"/>
    <w:rPr>
      <w:rFonts w:ascii="Symbol" w:hAnsi="Symbol" w:cs="Symbol"/>
    </w:rPr>
  </w:style>
  <w:style w:type="character" w:customStyle="1" w:styleId="WW8Num22z0">
    <w:name w:val="WW8Num22z0"/>
    <w:rsid w:val="00392EAA"/>
    <w:rPr>
      <w:rFonts w:ascii="Times New Roman" w:hAnsi="Times New Roman" w:cs="Times New Roman"/>
    </w:rPr>
  </w:style>
  <w:style w:type="character" w:customStyle="1" w:styleId="WW8Num22z1">
    <w:name w:val="WW8Num22z1"/>
    <w:rsid w:val="00392EAA"/>
    <w:rPr>
      <w:rFonts w:ascii="Courier New" w:hAnsi="Courier New" w:cs="Courier New"/>
    </w:rPr>
  </w:style>
  <w:style w:type="character" w:customStyle="1" w:styleId="WW8Num22z2">
    <w:name w:val="WW8Num22z2"/>
    <w:rsid w:val="00392EAA"/>
    <w:rPr>
      <w:rFonts w:ascii="Wingdings" w:hAnsi="Wingdings" w:cs="Wingdings"/>
    </w:rPr>
  </w:style>
  <w:style w:type="character" w:customStyle="1" w:styleId="WW8Num24z0">
    <w:name w:val="WW8Num24z0"/>
    <w:rsid w:val="00392EAA"/>
    <w:rPr>
      <w:b/>
      <w:sz w:val="22"/>
    </w:rPr>
  </w:style>
  <w:style w:type="character" w:customStyle="1" w:styleId="WW8Num24z1">
    <w:name w:val="WW8Num24z1"/>
    <w:rsid w:val="00392EAA"/>
    <w:rPr>
      <w:sz w:val="22"/>
    </w:rPr>
  </w:style>
  <w:style w:type="character" w:customStyle="1" w:styleId="WW8Num24z2">
    <w:name w:val="WW8Num24z2"/>
    <w:rsid w:val="00392EAA"/>
    <w:rPr>
      <w:rFonts w:ascii="Wingdings" w:hAnsi="Wingdings" w:cs="Wingdings"/>
    </w:rPr>
  </w:style>
  <w:style w:type="character" w:customStyle="1" w:styleId="WW8Num27z0">
    <w:name w:val="WW8Num27z0"/>
    <w:rsid w:val="00392EAA"/>
    <w:rPr>
      <w:rFonts w:ascii="Symbol" w:hAnsi="Symbol" w:cs="Symbol"/>
    </w:rPr>
  </w:style>
  <w:style w:type="character" w:customStyle="1" w:styleId="WW8Num27z1">
    <w:name w:val="WW8Num27z1"/>
    <w:rsid w:val="00392EAA"/>
    <w:rPr>
      <w:rFonts w:ascii="Courier New" w:hAnsi="Courier New" w:cs="Courier New"/>
    </w:rPr>
  </w:style>
  <w:style w:type="character" w:customStyle="1" w:styleId="WW8Num27z2">
    <w:name w:val="WW8Num27z2"/>
    <w:rsid w:val="00392EAA"/>
    <w:rPr>
      <w:rFonts w:ascii="Wingdings" w:hAnsi="Wingdings" w:cs="Wingdings"/>
    </w:rPr>
  </w:style>
  <w:style w:type="character" w:customStyle="1" w:styleId="WW8Num28z0">
    <w:name w:val="WW8Num28z0"/>
    <w:rsid w:val="00392EAA"/>
    <w:rPr>
      <w:rFonts w:ascii="Arial" w:hAnsi="Arial" w:cs="Arial"/>
    </w:rPr>
  </w:style>
  <w:style w:type="character" w:customStyle="1" w:styleId="WW8Num28z1">
    <w:name w:val="WW8Num28z1"/>
    <w:rsid w:val="00392EAA"/>
    <w:rPr>
      <w:rFonts w:ascii="Courier New" w:hAnsi="Courier New" w:cs="Courier New"/>
    </w:rPr>
  </w:style>
  <w:style w:type="character" w:customStyle="1" w:styleId="WW8Num28z2">
    <w:name w:val="WW8Num28z2"/>
    <w:rsid w:val="00392EAA"/>
    <w:rPr>
      <w:rFonts w:ascii="Wingdings" w:hAnsi="Wingdings" w:cs="Wingdings"/>
    </w:rPr>
  </w:style>
  <w:style w:type="character" w:customStyle="1" w:styleId="WW8Num31z0">
    <w:name w:val="WW8Num31z0"/>
    <w:rsid w:val="00392EAA"/>
    <w:rPr>
      <w:rFonts w:ascii="Symbol" w:hAnsi="Symbol" w:cs="Symbol"/>
    </w:rPr>
  </w:style>
  <w:style w:type="character" w:customStyle="1" w:styleId="WW8Num31z1">
    <w:name w:val="WW8Num31z1"/>
    <w:rsid w:val="00392EAA"/>
    <w:rPr>
      <w:rFonts w:ascii="Symbol" w:hAnsi="Symbol" w:cs="Symbol"/>
    </w:rPr>
  </w:style>
  <w:style w:type="character" w:customStyle="1" w:styleId="WW8Num31z2">
    <w:name w:val="WW8Num31z2"/>
    <w:rsid w:val="00392EAA"/>
    <w:rPr>
      <w:rFonts w:ascii="Wingdings" w:hAnsi="Wingdings" w:cs="Wingdings"/>
    </w:rPr>
  </w:style>
  <w:style w:type="character" w:customStyle="1" w:styleId="WW8Num33z0">
    <w:name w:val="WW8Num33z0"/>
    <w:rsid w:val="00392EAA"/>
    <w:rPr>
      <w:rFonts w:ascii="Symbol" w:hAnsi="Symbol" w:cs="Symbol"/>
    </w:rPr>
  </w:style>
  <w:style w:type="character" w:customStyle="1" w:styleId="WW8Num33z1">
    <w:name w:val="WW8Num33z1"/>
    <w:rsid w:val="00392EAA"/>
    <w:rPr>
      <w:rFonts w:ascii="Courier New" w:hAnsi="Courier New" w:cs="Courier New"/>
    </w:rPr>
  </w:style>
  <w:style w:type="character" w:customStyle="1" w:styleId="WW8Num33z2">
    <w:name w:val="WW8Num33z2"/>
    <w:rsid w:val="00392EAA"/>
    <w:rPr>
      <w:rFonts w:ascii="Wingdings" w:hAnsi="Wingdings" w:cs="Wingdings"/>
    </w:rPr>
  </w:style>
  <w:style w:type="character" w:customStyle="1" w:styleId="WW8Num35z0">
    <w:name w:val="WW8Num35z0"/>
    <w:rsid w:val="00392EAA"/>
    <w:rPr>
      <w:b/>
    </w:rPr>
  </w:style>
  <w:style w:type="character" w:customStyle="1" w:styleId="WW8Num38z0">
    <w:name w:val="WW8Num38z0"/>
    <w:rsid w:val="00392EAA"/>
    <w:rPr>
      <w:rFonts w:ascii="Symbol" w:hAnsi="Symbol" w:cs="Symbol"/>
    </w:rPr>
  </w:style>
  <w:style w:type="character" w:customStyle="1" w:styleId="WW8Num38z1">
    <w:name w:val="WW8Num38z1"/>
    <w:rsid w:val="00392EAA"/>
    <w:rPr>
      <w:rFonts w:ascii="Courier New" w:hAnsi="Courier New" w:cs="Courier New"/>
    </w:rPr>
  </w:style>
  <w:style w:type="character" w:customStyle="1" w:styleId="WW8Num38z2">
    <w:name w:val="WW8Num38z2"/>
    <w:rsid w:val="00392EAA"/>
    <w:rPr>
      <w:rFonts w:ascii="Wingdings" w:hAnsi="Wingdings" w:cs="Wingdings"/>
    </w:rPr>
  </w:style>
  <w:style w:type="character" w:customStyle="1" w:styleId="WW8Num39z0">
    <w:name w:val="WW8Num39z0"/>
    <w:rsid w:val="00392EAA"/>
    <w:rPr>
      <w:rFonts w:ascii="Symbol" w:hAnsi="Symbol" w:cs="Symbol"/>
    </w:rPr>
  </w:style>
  <w:style w:type="character" w:customStyle="1" w:styleId="WW8Num39z1">
    <w:name w:val="WW8Num39z1"/>
    <w:rsid w:val="00392EAA"/>
    <w:rPr>
      <w:rFonts w:ascii="Courier New" w:hAnsi="Courier New" w:cs="Courier New"/>
    </w:rPr>
  </w:style>
  <w:style w:type="character" w:customStyle="1" w:styleId="WW8Num39z2">
    <w:name w:val="WW8Num39z2"/>
    <w:rsid w:val="00392EAA"/>
    <w:rPr>
      <w:rFonts w:ascii="Wingdings" w:hAnsi="Wingdings" w:cs="Wingdings"/>
    </w:rPr>
  </w:style>
  <w:style w:type="character" w:customStyle="1" w:styleId="WW8Num40z0">
    <w:name w:val="WW8Num40z0"/>
    <w:rsid w:val="00392EAA"/>
    <w:rPr>
      <w:rFonts w:ascii="Symbol" w:hAnsi="Symbol" w:cs="Symbol"/>
    </w:rPr>
  </w:style>
  <w:style w:type="character" w:customStyle="1" w:styleId="WW8Num40z1">
    <w:name w:val="WW8Num40z1"/>
    <w:rsid w:val="00392EAA"/>
    <w:rPr>
      <w:rFonts w:ascii="Courier New" w:hAnsi="Courier New" w:cs="Courier New"/>
    </w:rPr>
  </w:style>
  <w:style w:type="character" w:customStyle="1" w:styleId="WW8Num40z2">
    <w:name w:val="WW8Num40z2"/>
    <w:rsid w:val="00392EAA"/>
    <w:rPr>
      <w:rFonts w:ascii="Wingdings" w:hAnsi="Wingdings" w:cs="Wingdings"/>
    </w:rPr>
  </w:style>
  <w:style w:type="character" w:customStyle="1" w:styleId="WW8Num43z0">
    <w:name w:val="WW8Num43z0"/>
    <w:rsid w:val="00392EAA"/>
    <w:rPr>
      <w:rFonts w:ascii="Symbol" w:hAnsi="Symbol" w:cs="Symbol"/>
    </w:rPr>
  </w:style>
  <w:style w:type="character" w:customStyle="1" w:styleId="WW8Num44z0">
    <w:name w:val="WW8Num44z0"/>
    <w:rsid w:val="00392EAA"/>
    <w:rPr>
      <w:rFonts w:ascii="Symbol" w:hAnsi="Symbol" w:cs="Symbol"/>
    </w:rPr>
  </w:style>
  <w:style w:type="character" w:customStyle="1" w:styleId="WW8Num44z1">
    <w:name w:val="WW8Num44z1"/>
    <w:rsid w:val="00392EAA"/>
    <w:rPr>
      <w:rFonts w:ascii="Courier New" w:hAnsi="Courier New" w:cs="Courier New"/>
    </w:rPr>
  </w:style>
  <w:style w:type="character" w:customStyle="1" w:styleId="WW8Num44z2">
    <w:name w:val="WW8Num44z2"/>
    <w:rsid w:val="00392EAA"/>
    <w:rPr>
      <w:rFonts w:ascii="Wingdings" w:hAnsi="Wingdings" w:cs="Wingdings"/>
    </w:rPr>
  </w:style>
  <w:style w:type="character" w:customStyle="1" w:styleId="WW8Num46z1">
    <w:name w:val="WW8Num46z1"/>
    <w:rsid w:val="00392EAA"/>
    <w:rPr>
      <w:rFonts w:ascii="Symbol" w:hAnsi="Symbol" w:cs="Symbol"/>
    </w:rPr>
  </w:style>
  <w:style w:type="character" w:customStyle="1" w:styleId="WW8Num47z0">
    <w:name w:val="WW8Num47z0"/>
    <w:rsid w:val="00392EAA"/>
    <w:rPr>
      <w:rFonts w:ascii="Symbol" w:hAnsi="Symbol" w:cs="Symbol"/>
    </w:rPr>
  </w:style>
  <w:style w:type="character" w:customStyle="1" w:styleId="WW8Num47z1">
    <w:name w:val="WW8Num47z1"/>
    <w:rsid w:val="00392EAA"/>
    <w:rPr>
      <w:rFonts w:ascii="Courier New" w:hAnsi="Courier New" w:cs="Courier New"/>
    </w:rPr>
  </w:style>
  <w:style w:type="character" w:customStyle="1" w:styleId="WW8Num47z2">
    <w:name w:val="WW8Num47z2"/>
    <w:rsid w:val="00392EAA"/>
    <w:rPr>
      <w:rFonts w:ascii="Wingdings" w:hAnsi="Wingdings" w:cs="Wingdings"/>
    </w:rPr>
  </w:style>
  <w:style w:type="character" w:customStyle="1" w:styleId="WW8Num48z0">
    <w:name w:val="WW8Num48z0"/>
    <w:rsid w:val="00392EAA"/>
    <w:rPr>
      <w:rFonts w:ascii="Wingdings" w:hAnsi="Wingdings" w:cs="Wingdings"/>
    </w:rPr>
  </w:style>
  <w:style w:type="character" w:customStyle="1" w:styleId="WW8Num48z1">
    <w:name w:val="WW8Num48z1"/>
    <w:rsid w:val="00392EAA"/>
    <w:rPr>
      <w:rFonts w:ascii="Courier New" w:hAnsi="Courier New" w:cs="Courier New"/>
    </w:rPr>
  </w:style>
  <w:style w:type="character" w:customStyle="1" w:styleId="WW8Num48z3">
    <w:name w:val="WW8Num48z3"/>
    <w:rsid w:val="00392EAA"/>
    <w:rPr>
      <w:rFonts w:ascii="Symbol" w:hAnsi="Symbol" w:cs="Symbol"/>
    </w:rPr>
  </w:style>
  <w:style w:type="character" w:customStyle="1" w:styleId="WW8Num49z0">
    <w:name w:val="WW8Num49z0"/>
    <w:rsid w:val="00392EAA"/>
    <w:rPr>
      <w:rFonts w:cs="Times New Roman"/>
    </w:rPr>
  </w:style>
  <w:style w:type="character" w:customStyle="1" w:styleId="Domylnaczcionkaakapitu3">
    <w:name w:val="Domyślna czcionka akapitu3"/>
    <w:rsid w:val="00392EAA"/>
  </w:style>
  <w:style w:type="character" w:customStyle="1" w:styleId="WW8Num3z0">
    <w:name w:val="WW8Num3z0"/>
    <w:rsid w:val="00392EAA"/>
    <w:rPr>
      <w:sz w:val="22"/>
    </w:rPr>
  </w:style>
  <w:style w:type="character" w:customStyle="1" w:styleId="WW8Num3z2">
    <w:name w:val="WW8Num3z2"/>
    <w:rsid w:val="00392EAA"/>
    <w:rPr>
      <w:rFonts w:ascii="StarSymbol" w:hAnsi="StarSymbol" w:cs="StarSymbol"/>
      <w:sz w:val="18"/>
      <w:szCs w:val="18"/>
    </w:rPr>
  </w:style>
  <w:style w:type="character" w:customStyle="1" w:styleId="WW8Num7z0">
    <w:name w:val="WW8Num7z0"/>
    <w:rsid w:val="00392EAA"/>
    <w:rPr>
      <w:rFonts w:ascii="Symbol" w:hAnsi="Symbol" w:cs="Symbol"/>
    </w:rPr>
  </w:style>
  <w:style w:type="character" w:customStyle="1" w:styleId="WW8Num7z1">
    <w:name w:val="WW8Num7z1"/>
    <w:rsid w:val="00392EAA"/>
    <w:rPr>
      <w:rFonts w:ascii="Wingdings 2" w:hAnsi="Wingdings 2" w:cs="StarSymbol"/>
      <w:sz w:val="18"/>
      <w:szCs w:val="18"/>
    </w:rPr>
  </w:style>
  <w:style w:type="character" w:customStyle="1" w:styleId="Absatz-Standardschriftart">
    <w:name w:val="Absatz-Standardschriftart"/>
    <w:rsid w:val="00392EAA"/>
  </w:style>
  <w:style w:type="character" w:customStyle="1" w:styleId="WW-Absatz-Standardschriftart">
    <w:name w:val="WW-Absatz-Standardschriftart"/>
    <w:rsid w:val="00392EAA"/>
  </w:style>
  <w:style w:type="character" w:customStyle="1" w:styleId="WW-Absatz-Standardschriftart1">
    <w:name w:val="WW-Absatz-Standardschriftart1"/>
    <w:rsid w:val="00392EAA"/>
  </w:style>
  <w:style w:type="character" w:customStyle="1" w:styleId="WW-Absatz-Standardschriftart11">
    <w:name w:val="WW-Absatz-Standardschriftart11"/>
    <w:rsid w:val="00392EAA"/>
  </w:style>
  <w:style w:type="character" w:customStyle="1" w:styleId="WW-Absatz-Standardschriftart111">
    <w:name w:val="WW-Absatz-Standardschriftart111"/>
    <w:rsid w:val="00392EAA"/>
  </w:style>
  <w:style w:type="character" w:customStyle="1" w:styleId="WW8Num4z2">
    <w:name w:val="WW8Num4z2"/>
    <w:rsid w:val="00392EAA"/>
    <w:rPr>
      <w:rFonts w:ascii="StarSymbol" w:hAnsi="StarSymbol" w:cs="StarSymbol"/>
      <w:sz w:val="18"/>
      <w:szCs w:val="18"/>
    </w:rPr>
  </w:style>
  <w:style w:type="character" w:customStyle="1" w:styleId="WW-Absatz-Standardschriftart1111">
    <w:name w:val="WW-Absatz-Standardschriftart1111"/>
    <w:rsid w:val="00392EAA"/>
  </w:style>
  <w:style w:type="character" w:customStyle="1" w:styleId="WW8Num2z0">
    <w:name w:val="WW8Num2z0"/>
    <w:rsid w:val="00392EAA"/>
    <w:rPr>
      <w:rFonts w:ascii="Symbol" w:hAnsi="Symbol" w:cs="Symbol"/>
      <w:b w:val="0"/>
      <w:sz w:val="22"/>
    </w:rPr>
  </w:style>
  <w:style w:type="character" w:customStyle="1" w:styleId="WW8Num2z1">
    <w:name w:val="WW8Num2z1"/>
    <w:rsid w:val="00392EAA"/>
    <w:rPr>
      <w:rFonts w:ascii="Wingdings 2" w:hAnsi="Wingdings 2" w:cs="StarSymbol"/>
      <w:sz w:val="18"/>
      <w:szCs w:val="18"/>
    </w:rPr>
  </w:style>
  <w:style w:type="character" w:customStyle="1" w:styleId="WW8Num2z2">
    <w:name w:val="WW8Num2z2"/>
    <w:rsid w:val="00392EAA"/>
    <w:rPr>
      <w:rFonts w:ascii="StarSymbol" w:hAnsi="StarSymbol" w:cs="StarSymbol"/>
      <w:sz w:val="18"/>
      <w:szCs w:val="18"/>
    </w:rPr>
  </w:style>
  <w:style w:type="character" w:customStyle="1" w:styleId="WW8Num2z3">
    <w:name w:val="WW8Num2z3"/>
    <w:rsid w:val="00392EAA"/>
    <w:rPr>
      <w:rFonts w:ascii="Wingdings" w:hAnsi="Wingdings" w:cs="StarSymbol"/>
      <w:sz w:val="18"/>
      <w:szCs w:val="18"/>
    </w:rPr>
  </w:style>
  <w:style w:type="character" w:customStyle="1" w:styleId="WW8Num3z1">
    <w:name w:val="WW8Num3z1"/>
    <w:rsid w:val="00392EAA"/>
    <w:rPr>
      <w:sz w:val="22"/>
    </w:rPr>
  </w:style>
  <w:style w:type="character" w:customStyle="1" w:styleId="WW8Num3z3">
    <w:name w:val="WW8Num3z3"/>
    <w:rsid w:val="00392EAA"/>
    <w:rPr>
      <w:rFonts w:ascii="Wingdings" w:hAnsi="Wingdings" w:cs="StarSymbol"/>
      <w:sz w:val="18"/>
      <w:szCs w:val="18"/>
    </w:rPr>
  </w:style>
  <w:style w:type="character" w:customStyle="1" w:styleId="WW8Num4z1">
    <w:name w:val="WW8Num4z1"/>
    <w:rsid w:val="00392EAA"/>
    <w:rPr>
      <w:rFonts w:ascii="Wingdings 2" w:hAnsi="Wingdings 2" w:cs="StarSymbol"/>
      <w:sz w:val="18"/>
      <w:szCs w:val="18"/>
    </w:rPr>
  </w:style>
  <w:style w:type="character" w:customStyle="1" w:styleId="WW8Num4z3">
    <w:name w:val="WW8Num4z3"/>
    <w:rsid w:val="00392EAA"/>
    <w:rPr>
      <w:rFonts w:ascii="Wingdings" w:hAnsi="Wingdings" w:cs="StarSymbol"/>
      <w:sz w:val="18"/>
      <w:szCs w:val="18"/>
    </w:rPr>
  </w:style>
  <w:style w:type="character" w:customStyle="1" w:styleId="WW8Num5z1">
    <w:name w:val="WW8Num5z1"/>
    <w:rsid w:val="00392EAA"/>
    <w:rPr>
      <w:rFonts w:ascii="Wingdings 2" w:hAnsi="Wingdings 2" w:cs="StarSymbol"/>
      <w:sz w:val="18"/>
      <w:szCs w:val="18"/>
    </w:rPr>
  </w:style>
  <w:style w:type="character" w:customStyle="1" w:styleId="WW8Num5z2">
    <w:name w:val="WW8Num5z2"/>
    <w:rsid w:val="00392EAA"/>
    <w:rPr>
      <w:rFonts w:ascii="StarSymbol" w:hAnsi="StarSymbol" w:cs="StarSymbol"/>
      <w:sz w:val="18"/>
      <w:szCs w:val="18"/>
    </w:rPr>
  </w:style>
  <w:style w:type="character" w:customStyle="1" w:styleId="WW8Num5z3">
    <w:name w:val="WW8Num5z3"/>
    <w:rsid w:val="00392EAA"/>
    <w:rPr>
      <w:rFonts w:ascii="Wingdings" w:hAnsi="Wingdings" w:cs="StarSymbol"/>
      <w:sz w:val="18"/>
      <w:szCs w:val="18"/>
    </w:rPr>
  </w:style>
  <w:style w:type="character" w:customStyle="1" w:styleId="WW8Num25z0">
    <w:name w:val="WW8Num25z0"/>
    <w:rsid w:val="00392EAA"/>
    <w:rPr>
      <w:rFonts w:ascii="Symbol" w:hAnsi="Symbol" w:cs="Symbol"/>
    </w:rPr>
  </w:style>
  <w:style w:type="character" w:customStyle="1" w:styleId="WW-Absatz-Standardschriftart11111">
    <w:name w:val="WW-Absatz-Standardschriftart11111"/>
    <w:rsid w:val="00392EAA"/>
  </w:style>
  <w:style w:type="character" w:customStyle="1" w:styleId="WW8Num6z2">
    <w:name w:val="WW8Num6z2"/>
    <w:rsid w:val="00392EAA"/>
    <w:rPr>
      <w:rFonts w:ascii="StarSymbol" w:hAnsi="StarSymbol" w:cs="StarSymbol"/>
      <w:sz w:val="18"/>
      <w:szCs w:val="18"/>
    </w:rPr>
  </w:style>
  <w:style w:type="character" w:customStyle="1" w:styleId="WW8Num6z3">
    <w:name w:val="WW8Num6z3"/>
    <w:rsid w:val="00392EAA"/>
    <w:rPr>
      <w:rFonts w:ascii="Wingdings" w:hAnsi="Wingdings" w:cs="StarSymbol"/>
      <w:sz w:val="18"/>
      <w:szCs w:val="18"/>
    </w:rPr>
  </w:style>
  <w:style w:type="character" w:customStyle="1" w:styleId="WW8Num7z2">
    <w:name w:val="WW8Num7z2"/>
    <w:rsid w:val="00392EAA"/>
    <w:rPr>
      <w:rFonts w:ascii="StarSymbol" w:hAnsi="StarSymbol" w:cs="StarSymbol"/>
      <w:sz w:val="18"/>
      <w:szCs w:val="18"/>
    </w:rPr>
  </w:style>
  <w:style w:type="character" w:customStyle="1" w:styleId="WW8Num7z3">
    <w:name w:val="WW8Num7z3"/>
    <w:rsid w:val="00392EAA"/>
    <w:rPr>
      <w:rFonts w:ascii="Wingdings" w:hAnsi="Wingdings" w:cs="StarSymbol"/>
      <w:sz w:val="18"/>
      <w:szCs w:val="18"/>
    </w:rPr>
  </w:style>
  <w:style w:type="character" w:customStyle="1" w:styleId="WW8Num13z1">
    <w:name w:val="WW8Num13z1"/>
    <w:rsid w:val="00392EAA"/>
    <w:rPr>
      <w:rFonts w:ascii="Courier New" w:hAnsi="Courier New" w:cs="Courier New"/>
    </w:rPr>
  </w:style>
  <w:style w:type="character" w:customStyle="1" w:styleId="WW8Num13z2">
    <w:name w:val="WW8Num13z2"/>
    <w:rsid w:val="00392EAA"/>
    <w:rPr>
      <w:rFonts w:ascii="Wingdings" w:hAnsi="Wingdings" w:cs="Wingdings"/>
    </w:rPr>
  </w:style>
  <w:style w:type="character" w:customStyle="1" w:styleId="WW8Num13z3">
    <w:name w:val="WW8Num13z3"/>
    <w:rsid w:val="00392EAA"/>
    <w:rPr>
      <w:rFonts w:ascii="Symbol" w:hAnsi="Symbol" w:cs="Symbol"/>
    </w:rPr>
  </w:style>
  <w:style w:type="character" w:customStyle="1" w:styleId="WW8Num14z0">
    <w:name w:val="WW8Num14z0"/>
    <w:rsid w:val="00392EAA"/>
    <w:rPr>
      <w:b/>
      <w:sz w:val="22"/>
    </w:rPr>
  </w:style>
  <w:style w:type="character" w:customStyle="1" w:styleId="WW8Num14z1">
    <w:name w:val="WW8Num14z1"/>
    <w:rsid w:val="00392EAA"/>
    <w:rPr>
      <w:sz w:val="22"/>
    </w:rPr>
  </w:style>
  <w:style w:type="character" w:customStyle="1" w:styleId="WW8Num16z0">
    <w:name w:val="WW8Num16z0"/>
    <w:rsid w:val="00392EAA"/>
    <w:rPr>
      <w:rFonts w:ascii="Symbol" w:hAnsi="Symbol" w:cs="Symbol"/>
    </w:rPr>
  </w:style>
  <w:style w:type="character" w:customStyle="1" w:styleId="WW8Num16z1">
    <w:name w:val="WW8Num16z1"/>
    <w:rsid w:val="00392EAA"/>
    <w:rPr>
      <w:rFonts w:ascii="Courier New" w:hAnsi="Courier New" w:cs="Courier New"/>
    </w:rPr>
  </w:style>
  <w:style w:type="character" w:customStyle="1" w:styleId="WW8Num16z2">
    <w:name w:val="WW8Num16z2"/>
    <w:rsid w:val="00392EAA"/>
    <w:rPr>
      <w:rFonts w:ascii="Wingdings" w:hAnsi="Wingdings" w:cs="Wingdings"/>
    </w:rPr>
  </w:style>
  <w:style w:type="character" w:customStyle="1" w:styleId="WW8Num18z0">
    <w:name w:val="WW8Num18z0"/>
    <w:rsid w:val="00392EAA"/>
    <w:rPr>
      <w:rFonts w:ascii="Symbol" w:hAnsi="Symbol" w:cs="Symbol"/>
    </w:rPr>
  </w:style>
  <w:style w:type="character" w:customStyle="1" w:styleId="WW8Num18z1">
    <w:name w:val="WW8Num18z1"/>
    <w:rsid w:val="00392EAA"/>
    <w:rPr>
      <w:rFonts w:ascii="Courier New" w:hAnsi="Courier New" w:cs="Courier New"/>
    </w:rPr>
  </w:style>
  <w:style w:type="character" w:customStyle="1" w:styleId="WW8Num18z2">
    <w:name w:val="WW8Num18z2"/>
    <w:rsid w:val="00392EAA"/>
    <w:rPr>
      <w:rFonts w:ascii="Wingdings" w:hAnsi="Wingdings" w:cs="Wingdings"/>
    </w:rPr>
  </w:style>
  <w:style w:type="character" w:customStyle="1" w:styleId="WW8Num23z1">
    <w:name w:val="WW8Num23z1"/>
    <w:rsid w:val="00392EAA"/>
    <w:rPr>
      <w:rFonts w:ascii="Symbol" w:hAnsi="Symbol" w:cs="Symbol"/>
    </w:rPr>
  </w:style>
  <w:style w:type="character" w:customStyle="1" w:styleId="WW8Num29z0">
    <w:name w:val="WW8Num29z0"/>
    <w:rsid w:val="00392EAA"/>
    <w:rPr>
      <w:b/>
      <w:sz w:val="22"/>
    </w:rPr>
  </w:style>
  <w:style w:type="character" w:customStyle="1" w:styleId="WW8Num29z1">
    <w:name w:val="WW8Num29z1"/>
    <w:rsid w:val="00392EAA"/>
    <w:rPr>
      <w:sz w:val="22"/>
    </w:rPr>
  </w:style>
  <w:style w:type="character" w:customStyle="1" w:styleId="WW8Num30z0">
    <w:name w:val="WW8Num30z0"/>
    <w:rsid w:val="00392EAA"/>
    <w:rPr>
      <w:b/>
      <w:sz w:val="22"/>
    </w:rPr>
  </w:style>
  <w:style w:type="character" w:customStyle="1" w:styleId="WW8Num30z1">
    <w:name w:val="WW8Num30z1"/>
    <w:rsid w:val="00392EAA"/>
    <w:rPr>
      <w:sz w:val="22"/>
    </w:rPr>
  </w:style>
  <w:style w:type="character" w:customStyle="1" w:styleId="WW8Num32z0">
    <w:name w:val="WW8Num32z0"/>
    <w:rsid w:val="00392EAA"/>
    <w:rPr>
      <w:rFonts w:ascii="Times New Roman" w:hAnsi="Times New Roman" w:cs="Times New Roman"/>
    </w:rPr>
  </w:style>
  <w:style w:type="character" w:customStyle="1" w:styleId="WW8Num36z0">
    <w:name w:val="WW8Num36z0"/>
    <w:rsid w:val="00392EAA"/>
    <w:rPr>
      <w:rFonts w:ascii="Symbol" w:hAnsi="Symbol" w:cs="Symbol"/>
    </w:rPr>
  </w:style>
  <w:style w:type="character" w:customStyle="1" w:styleId="WW8Num36z4">
    <w:name w:val="WW8Num36z4"/>
    <w:rsid w:val="00392EAA"/>
    <w:rPr>
      <w:rFonts w:ascii="Courier New" w:hAnsi="Courier New" w:cs="Courier New"/>
    </w:rPr>
  </w:style>
  <w:style w:type="character" w:customStyle="1" w:styleId="WW8Num36z5">
    <w:name w:val="WW8Num36z5"/>
    <w:rsid w:val="00392EAA"/>
    <w:rPr>
      <w:rFonts w:ascii="Wingdings" w:hAnsi="Wingdings" w:cs="Wingdings"/>
    </w:rPr>
  </w:style>
  <w:style w:type="character" w:customStyle="1" w:styleId="Domylnaczcionkaakapitu2">
    <w:name w:val="Domyślna czcionka akapitu2"/>
    <w:rsid w:val="00392EAA"/>
  </w:style>
  <w:style w:type="character" w:customStyle="1" w:styleId="WW-Absatz-Standardschriftart111111">
    <w:name w:val="WW-Absatz-Standardschriftart111111"/>
    <w:rsid w:val="00392EAA"/>
  </w:style>
  <w:style w:type="character" w:customStyle="1" w:styleId="Domylnaczcionkaakapitu1">
    <w:name w:val="Domyślna czcionka akapitu1"/>
    <w:rsid w:val="00392EAA"/>
  </w:style>
  <w:style w:type="character" w:customStyle="1" w:styleId="NagwekZnak">
    <w:name w:val="Nagłówek Znak"/>
    <w:aliases w:val="Nagłówek strony Znak1"/>
    <w:rsid w:val="00392EAA"/>
  </w:style>
  <w:style w:type="character" w:customStyle="1" w:styleId="StopkaZnak">
    <w:name w:val="Stopka Znak"/>
    <w:uiPriority w:val="99"/>
    <w:rsid w:val="00392EAA"/>
  </w:style>
  <w:style w:type="character" w:customStyle="1" w:styleId="Znakinumeracji">
    <w:name w:val="Znaki numeracji"/>
    <w:rsid w:val="00392EAA"/>
    <w:rPr>
      <w:rFonts w:ascii="Arial" w:hAnsi="Arial"/>
      <w:b/>
      <w:bCs/>
    </w:rPr>
  </w:style>
  <w:style w:type="character" w:customStyle="1" w:styleId="Char">
    <w:name w:val="Char"/>
    <w:rsid w:val="00392EAA"/>
    <w:rPr>
      <w:rFonts w:ascii="Calibri" w:eastAsia="Calibri" w:hAnsi="Calibri" w:cs="Calibri"/>
      <w:sz w:val="16"/>
      <w:szCs w:val="16"/>
    </w:rPr>
  </w:style>
  <w:style w:type="character" w:customStyle="1" w:styleId="WW-Char">
    <w:name w:val="WW- Char"/>
    <w:rsid w:val="00392EAA"/>
    <w:rPr>
      <w:rFonts w:ascii="Courier New" w:hAnsi="Courier New" w:cs="Courier New"/>
    </w:rPr>
  </w:style>
  <w:style w:type="character" w:customStyle="1" w:styleId="WW-Char1">
    <w:name w:val="WW- Char1"/>
    <w:rsid w:val="00392EAA"/>
    <w:rPr>
      <w:rFonts w:ascii="Calibri" w:eastAsia="Calibri" w:hAnsi="Calibri" w:cs="Calibri"/>
      <w:sz w:val="22"/>
      <w:szCs w:val="22"/>
    </w:rPr>
  </w:style>
  <w:style w:type="character" w:customStyle="1" w:styleId="WW-Char12">
    <w:name w:val="WW- Char12"/>
    <w:rsid w:val="00392EAA"/>
    <w:rPr>
      <w:rFonts w:ascii="Calibri" w:eastAsia="Calibri" w:hAnsi="Calibri" w:cs="Calibri"/>
      <w:sz w:val="22"/>
      <w:szCs w:val="22"/>
    </w:rPr>
  </w:style>
  <w:style w:type="character" w:customStyle="1" w:styleId="CharChar">
    <w:name w:val="Char Char"/>
    <w:rsid w:val="00392EAA"/>
    <w:rPr>
      <w:rFonts w:ascii="Calibri" w:eastAsia="Calibri" w:hAnsi="Calibri" w:cs="Calibri"/>
    </w:rPr>
  </w:style>
  <w:style w:type="character" w:customStyle="1" w:styleId="Znakiprzypiswkocowych">
    <w:name w:val="Znaki przypisów końcowych"/>
    <w:rsid w:val="00392EAA"/>
    <w:rPr>
      <w:vertAlign w:val="superscript"/>
    </w:rPr>
  </w:style>
  <w:style w:type="character" w:customStyle="1" w:styleId="Symbolewypunktowania">
    <w:name w:val="Symbole wypunktowania"/>
    <w:rsid w:val="00392EAA"/>
    <w:rPr>
      <w:rFonts w:ascii="OpenSymbol" w:eastAsia="OpenSymbol" w:hAnsi="OpenSymbol" w:cs="OpenSymbol"/>
    </w:rPr>
  </w:style>
  <w:style w:type="character" w:customStyle="1" w:styleId="NumberingSymbols">
    <w:name w:val="Numbering Symbols"/>
    <w:rsid w:val="00392EAA"/>
  </w:style>
  <w:style w:type="character" w:customStyle="1" w:styleId="Bullets">
    <w:name w:val="Bullets"/>
    <w:rsid w:val="00392EAA"/>
    <w:rPr>
      <w:rFonts w:ascii="OpenSymbol" w:eastAsia="OpenSymbol" w:hAnsi="OpenSymbol" w:cs="OpenSymbol"/>
    </w:rPr>
  </w:style>
  <w:style w:type="character" w:customStyle="1" w:styleId="ZnakZnak6">
    <w:name w:val="Znak Znak6"/>
    <w:rsid w:val="00392EAA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ZnakZnak2">
    <w:name w:val="Znak Znak2"/>
    <w:rsid w:val="00392EAA"/>
    <w:rPr>
      <w:rFonts w:ascii="Calibri" w:eastAsia="Calibri" w:hAnsi="Calibri" w:cs="Calibri"/>
      <w:sz w:val="22"/>
      <w:szCs w:val="22"/>
    </w:rPr>
  </w:style>
  <w:style w:type="character" w:customStyle="1" w:styleId="ZnakZnak1">
    <w:name w:val="Znak Znak1"/>
    <w:rsid w:val="00392EAA"/>
    <w:rPr>
      <w:rFonts w:ascii="Calibri" w:eastAsia="Calibri" w:hAnsi="Calibri" w:cs="Calibri"/>
      <w:sz w:val="22"/>
      <w:szCs w:val="22"/>
    </w:rPr>
  </w:style>
  <w:style w:type="character" w:customStyle="1" w:styleId="ZnakZnak">
    <w:name w:val="Znak Znak"/>
    <w:rsid w:val="00392EAA"/>
    <w:rPr>
      <w:rFonts w:ascii="Calibri" w:eastAsia="Calibri" w:hAnsi="Calibri" w:cs="Calibri"/>
      <w:sz w:val="16"/>
      <w:szCs w:val="16"/>
    </w:rPr>
  </w:style>
  <w:style w:type="character" w:customStyle="1" w:styleId="ZnakZnak5">
    <w:name w:val="Znak Znak5"/>
    <w:rsid w:val="00392EAA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ZnakZnak4">
    <w:name w:val="Znak Znak4"/>
    <w:rsid w:val="00392EAA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ZnakZnak3">
    <w:name w:val="Znak Znak3"/>
    <w:rsid w:val="00392EAA"/>
    <w:rPr>
      <w:rFonts w:ascii="Calibri" w:eastAsia="Times New Roman" w:hAnsi="Calibri" w:cs="Times New Roman"/>
      <w:sz w:val="24"/>
      <w:szCs w:val="24"/>
    </w:rPr>
  </w:style>
  <w:style w:type="character" w:customStyle="1" w:styleId="HeaderChar">
    <w:name w:val="Header Char"/>
    <w:rsid w:val="00392EAA"/>
    <w:rPr>
      <w:rFonts w:ascii="Calibri" w:eastAsia="Calibri" w:hAnsi="Calibri" w:cs="Calibri"/>
      <w:sz w:val="22"/>
      <w:szCs w:val="22"/>
      <w:lang w:val="pl-PL" w:bidi="ar-SA"/>
    </w:rPr>
  </w:style>
  <w:style w:type="character" w:customStyle="1" w:styleId="Odwoanieprzypisukocowego1">
    <w:name w:val="Odwołanie przypisu końcowego1"/>
    <w:rsid w:val="00392EAA"/>
    <w:rPr>
      <w:vertAlign w:val="superscript"/>
    </w:rPr>
  </w:style>
  <w:style w:type="character" w:customStyle="1" w:styleId="Heading2Char">
    <w:name w:val="Heading 2 Char"/>
    <w:rsid w:val="00392EAA"/>
    <w:rPr>
      <w:sz w:val="28"/>
      <w:szCs w:val="24"/>
      <w:lang w:val="pl-PL" w:bidi="ar-SA"/>
    </w:rPr>
  </w:style>
  <w:style w:type="character" w:customStyle="1" w:styleId="PlainTextChar">
    <w:name w:val="Plain Text Char"/>
    <w:rsid w:val="00392EAA"/>
    <w:rPr>
      <w:rFonts w:ascii="Courier New" w:hAnsi="Courier New" w:cs="Courier New"/>
      <w:lang w:val="pl-PL" w:bidi="ar-SA"/>
    </w:rPr>
  </w:style>
  <w:style w:type="paragraph" w:customStyle="1" w:styleId="Nagwek30">
    <w:name w:val="Nagłówek3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icrosoft YaHei" w:cs="Mangal"/>
      <w:sz w:val="28"/>
      <w:szCs w:val="28"/>
      <w:lang w:eastAsia="zh-CN"/>
    </w:rPr>
  </w:style>
  <w:style w:type="character" w:customStyle="1" w:styleId="TekstpodstawowyZnak">
    <w:name w:val="Tekst podstawowy Znak"/>
    <w:aliases w:val="Odstęp Znak,Tekst podstawowy Znak Znak Znak,anita1 Znak1,anita1 Znak Znak,Brødtekst Tegn Tegn Znak"/>
    <w:link w:val="Tekstpodstawowy"/>
    <w:rsid w:val="00392EAA"/>
    <w:rPr>
      <w:rFonts w:ascii="Arial" w:hAnsi="Arial"/>
      <w:sz w:val="24"/>
    </w:rPr>
  </w:style>
  <w:style w:type="paragraph" w:styleId="Lista">
    <w:name w:val="List"/>
    <w:basedOn w:val="Tekstpodstawowy"/>
    <w:rsid w:val="00392EAA"/>
    <w:pPr>
      <w:tabs>
        <w:tab w:val="left" w:pos="567"/>
        <w:tab w:val="left" w:pos="850"/>
      </w:tabs>
      <w:suppressAutoHyphens/>
      <w:overflowPunct/>
      <w:autoSpaceDE/>
      <w:autoSpaceDN/>
      <w:adjustRightInd/>
      <w:spacing w:after="120" w:line="276" w:lineRule="auto"/>
      <w:jc w:val="left"/>
      <w:textAlignment w:val="auto"/>
    </w:pPr>
    <w:rPr>
      <w:rFonts w:ascii="Calibri" w:eastAsia="Calibri" w:hAnsi="Calibri" w:cs="Tahoma"/>
      <w:sz w:val="22"/>
      <w:szCs w:val="22"/>
      <w:lang w:eastAsia="zh-CN"/>
    </w:rPr>
  </w:style>
  <w:style w:type="paragraph" w:styleId="Legenda">
    <w:name w:val="caption"/>
    <w:basedOn w:val="Normalny"/>
    <w:qFormat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paragraph" w:customStyle="1" w:styleId="Indeks">
    <w:name w:val="Indeks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Tahoma"/>
      <w:sz w:val="22"/>
      <w:szCs w:val="22"/>
      <w:lang w:eastAsia="zh-CN"/>
    </w:rPr>
  </w:style>
  <w:style w:type="paragraph" w:customStyle="1" w:styleId="Heading">
    <w:name w:val="Heading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SimSun" w:cs="Mangal"/>
      <w:sz w:val="28"/>
      <w:szCs w:val="28"/>
      <w:lang w:eastAsia="zh-CN"/>
    </w:rPr>
  </w:style>
  <w:style w:type="paragraph" w:customStyle="1" w:styleId="Legenda1">
    <w:name w:val="Legenda1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paragraph" w:customStyle="1" w:styleId="Index">
    <w:name w:val="Index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Mangal"/>
      <w:sz w:val="22"/>
      <w:szCs w:val="22"/>
      <w:lang w:eastAsia="zh-CN"/>
    </w:rPr>
  </w:style>
  <w:style w:type="paragraph" w:customStyle="1" w:styleId="Nagwek20">
    <w:name w:val="Nagłówek2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S Mincho" w:cs="Tahoma"/>
      <w:sz w:val="28"/>
      <w:szCs w:val="28"/>
      <w:lang w:eastAsia="zh-CN"/>
    </w:rPr>
  </w:style>
  <w:style w:type="paragraph" w:customStyle="1" w:styleId="Podpis2">
    <w:name w:val="Podpis2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Tahoma"/>
      <w:i/>
      <w:iCs/>
      <w:lang w:eastAsia="zh-CN"/>
    </w:rPr>
  </w:style>
  <w:style w:type="paragraph" w:customStyle="1" w:styleId="Nagwek10">
    <w:name w:val="Nagłówek1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Lucida Sans Unicode" w:cs="Tahoma"/>
      <w:sz w:val="28"/>
      <w:szCs w:val="28"/>
      <w:lang w:eastAsia="zh-CN"/>
    </w:rPr>
  </w:style>
  <w:style w:type="paragraph" w:customStyle="1" w:styleId="Podpis1">
    <w:name w:val="Podpis1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Tahoma"/>
      <w:i/>
      <w:iCs/>
      <w:lang w:eastAsia="zh-CN"/>
    </w:rPr>
  </w:style>
  <w:style w:type="character" w:customStyle="1" w:styleId="NagwekZnak1">
    <w:name w:val="Nagłówek Znak1"/>
    <w:aliases w:val="Nagłówek strony Znak"/>
    <w:link w:val="Nagwek"/>
    <w:rsid w:val="00392EAA"/>
    <w:rPr>
      <w:rFonts w:ascii="Arial" w:hAnsi="Arial"/>
      <w:sz w:val="24"/>
      <w:szCs w:val="24"/>
    </w:rPr>
  </w:style>
  <w:style w:type="character" w:customStyle="1" w:styleId="StopkaZnak1">
    <w:name w:val="Stopka Znak1"/>
    <w:link w:val="Stopka"/>
    <w:rsid w:val="00392EAA"/>
    <w:rPr>
      <w:sz w:val="24"/>
    </w:rPr>
  </w:style>
  <w:style w:type="paragraph" w:customStyle="1" w:styleId="Zawartotabeli">
    <w:name w:val="Zawartość tabeli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Nagwektabeli">
    <w:name w:val="Nagłówek tabeli"/>
    <w:basedOn w:val="Zawartotabeli"/>
    <w:rsid w:val="00392EAA"/>
    <w:pPr>
      <w:jc w:val="center"/>
    </w:pPr>
    <w:rPr>
      <w:b/>
      <w:bCs/>
    </w:rPr>
  </w:style>
  <w:style w:type="paragraph" w:styleId="NormalnyWeb">
    <w:name w:val="Normal (Web)"/>
    <w:basedOn w:val="Normalny"/>
    <w:rsid w:val="00392EAA"/>
    <w:pPr>
      <w:tabs>
        <w:tab w:val="left" w:pos="567"/>
        <w:tab w:val="left" w:pos="850"/>
      </w:tabs>
      <w:suppressAutoHyphens/>
      <w:spacing w:before="280" w:after="280"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Zwykytekst1">
    <w:name w:val="Zwykły tekst1"/>
    <w:basedOn w:val="Normalny"/>
    <w:rsid w:val="00392EAA"/>
    <w:pPr>
      <w:tabs>
        <w:tab w:val="left" w:pos="567"/>
        <w:tab w:val="left" w:pos="850"/>
      </w:tabs>
    </w:pPr>
    <w:rPr>
      <w:rFonts w:ascii="Courier New" w:hAnsi="Courier New"/>
      <w:sz w:val="20"/>
      <w:szCs w:val="20"/>
      <w:lang w:eastAsia="zh-CN"/>
    </w:rPr>
  </w:style>
  <w:style w:type="paragraph" w:customStyle="1" w:styleId="Tekstpodstawowy21">
    <w:name w:val="Tekst podstawowy 21"/>
    <w:basedOn w:val="Normalny"/>
    <w:rsid w:val="00392EAA"/>
    <w:pPr>
      <w:tabs>
        <w:tab w:val="left" w:pos="567"/>
        <w:tab w:val="left" w:pos="850"/>
      </w:tabs>
      <w:suppressAutoHyphens/>
      <w:spacing w:after="120" w:line="480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ableContents">
    <w:name w:val="Table Contents"/>
    <w:basedOn w:val="Normalny"/>
    <w:rsid w:val="00392EAA"/>
    <w:pPr>
      <w:suppressLineNumbers/>
      <w:tabs>
        <w:tab w:val="left" w:pos="567"/>
        <w:tab w:val="left" w:pos="850"/>
      </w:tabs>
      <w:suppressAutoHyphens/>
      <w:spacing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ableHeading">
    <w:name w:val="Table Heading"/>
    <w:basedOn w:val="TableContents"/>
    <w:rsid w:val="00392EAA"/>
    <w:pPr>
      <w:jc w:val="center"/>
    </w:pPr>
    <w:rPr>
      <w:b/>
      <w:bCs/>
    </w:rPr>
  </w:style>
  <w:style w:type="character" w:customStyle="1" w:styleId="TekstpodstawowywcityZnak">
    <w:name w:val="Tekst podstawowy wcięty Znak"/>
    <w:link w:val="Tekstpodstawowywcity"/>
    <w:rsid w:val="00392EAA"/>
    <w:rPr>
      <w:rFonts w:ascii="Arial" w:hAnsi="Arial"/>
      <w:sz w:val="24"/>
      <w:szCs w:val="24"/>
    </w:rPr>
  </w:style>
  <w:style w:type="paragraph" w:customStyle="1" w:styleId="Tekstpodstawowywcity21">
    <w:name w:val="Tekst podstawowy wcięty 21"/>
    <w:basedOn w:val="Normalny"/>
    <w:rsid w:val="00392EAA"/>
    <w:pPr>
      <w:tabs>
        <w:tab w:val="left" w:pos="567"/>
        <w:tab w:val="left" w:pos="850"/>
      </w:tabs>
      <w:suppressAutoHyphens/>
      <w:spacing w:after="120" w:line="480" w:lineRule="auto"/>
      <w:ind w:left="283"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Tekstpodstawowywcity31">
    <w:name w:val="Tekst podstawowy wcięty 31"/>
    <w:basedOn w:val="Normalny"/>
    <w:rsid w:val="00392EAA"/>
    <w:pPr>
      <w:tabs>
        <w:tab w:val="left" w:pos="567"/>
        <w:tab w:val="left" w:pos="850"/>
      </w:tabs>
      <w:suppressAutoHyphens/>
      <w:spacing w:after="120" w:line="276" w:lineRule="auto"/>
      <w:ind w:left="283"/>
    </w:pPr>
    <w:rPr>
      <w:rFonts w:ascii="Calibri" w:eastAsia="Calibri" w:hAnsi="Calibri" w:cs="Calibri"/>
      <w:sz w:val="16"/>
      <w:szCs w:val="16"/>
      <w:lang w:eastAsia="zh-CN"/>
    </w:rPr>
  </w:style>
  <w:style w:type="paragraph" w:customStyle="1" w:styleId="PlainText1">
    <w:name w:val="Plain Text1"/>
    <w:basedOn w:val="Normalny"/>
    <w:rsid w:val="00392EAA"/>
    <w:rPr>
      <w:rFonts w:ascii="Courier New" w:eastAsia="Courier New" w:hAnsi="Courier New"/>
      <w:sz w:val="20"/>
      <w:lang w:eastAsia="zh-CN"/>
    </w:rPr>
  </w:style>
  <w:style w:type="paragraph" w:customStyle="1" w:styleId="LANSTERPODPUNKT">
    <w:name w:val="LANSTER_PODPUNKT"/>
    <w:basedOn w:val="Normalny"/>
    <w:rsid w:val="00392EAA"/>
    <w:pPr>
      <w:spacing w:after="120"/>
      <w:jc w:val="both"/>
    </w:pPr>
    <w:rPr>
      <w:rFonts w:ascii="Times New Roman" w:hAnsi="Times New Roman"/>
      <w:lang w:eastAsia="zh-CN"/>
    </w:rPr>
  </w:style>
  <w:style w:type="paragraph" w:customStyle="1" w:styleId="StylLANSTERPODPUNKTInterlinia15wiersza">
    <w:name w:val="Styl LANSTER_PODPUNKT + Interlinia:  15 wiersza"/>
    <w:basedOn w:val="LANSTERPODPUNKT"/>
    <w:rsid w:val="00392EAA"/>
    <w:pPr>
      <w:spacing w:line="360" w:lineRule="auto"/>
    </w:pPr>
  </w:style>
  <w:style w:type="paragraph" w:customStyle="1" w:styleId="Nag3wekstrony">
    <w:name w:val="Nag3ówek strony"/>
    <w:basedOn w:val="Normalny"/>
    <w:next w:val="Normalny"/>
    <w:rsid w:val="00392EAA"/>
    <w:pPr>
      <w:autoSpaceDE w:val="0"/>
    </w:pPr>
    <w:rPr>
      <w:lang w:eastAsia="zh-CN"/>
    </w:rPr>
  </w:style>
  <w:style w:type="paragraph" w:customStyle="1" w:styleId="LANSTERStandardZnak">
    <w:name w:val="LANSTER_Standard Znak"/>
    <w:basedOn w:val="Normalny"/>
    <w:rsid w:val="00392EAA"/>
    <w:pPr>
      <w:spacing w:after="120" w:line="360" w:lineRule="auto"/>
      <w:ind w:firstLine="709"/>
      <w:jc w:val="both"/>
    </w:pPr>
    <w:rPr>
      <w:rFonts w:ascii="Times New Roman" w:hAnsi="Times New Roman"/>
      <w:lang w:eastAsia="zh-CN"/>
    </w:rPr>
  </w:style>
  <w:style w:type="paragraph" w:customStyle="1" w:styleId="LANSTERStandard">
    <w:name w:val="LANSTER_Standard"/>
    <w:basedOn w:val="Normalny"/>
    <w:rsid w:val="00392EAA"/>
    <w:pPr>
      <w:spacing w:after="120" w:line="360" w:lineRule="auto"/>
      <w:ind w:firstLine="709"/>
      <w:jc w:val="both"/>
    </w:pPr>
    <w:rPr>
      <w:rFonts w:ascii="Times New Roman" w:hAnsi="Times New Roman"/>
      <w:lang w:eastAsia="zh-CN"/>
    </w:rPr>
  </w:style>
  <w:style w:type="paragraph" w:customStyle="1" w:styleId="BodyText21">
    <w:name w:val="Body Text 21"/>
    <w:basedOn w:val="Normalny"/>
    <w:rsid w:val="00392EAA"/>
    <w:pPr>
      <w:widowControl w:val="0"/>
      <w:overflowPunct w:val="0"/>
      <w:autoSpaceDE w:val="0"/>
      <w:ind w:firstLine="708"/>
      <w:jc w:val="both"/>
    </w:pPr>
    <w:rPr>
      <w:rFonts w:ascii="Times New Roman" w:hAnsi="Times New Roman"/>
      <w:sz w:val="20"/>
      <w:szCs w:val="20"/>
      <w:lang w:eastAsia="zh-CN"/>
    </w:rPr>
  </w:style>
  <w:style w:type="paragraph" w:customStyle="1" w:styleId="akapit12514">
    <w:name w:val="akapit125_14"/>
    <w:basedOn w:val="Nagwek2"/>
    <w:rsid w:val="00392EAA"/>
    <w:pPr>
      <w:keepNext w:val="0"/>
      <w:widowControl w:val="0"/>
      <w:tabs>
        <w:tab w:val="left" w:pos="0"/>
      </w:tabs>
      <w:spacing w:before="120"/>
      <w:ind w:firstLine="709"/>
      <w:jc w:val="left"/>
    </w:pPr>
    <w:rPr>
      <w:rFonts w:ascii="Times New Roman" w:hAnsi="Times New Roman"/>
      <w:caps w:val="0"/>
      <w:sz w:val="28"/>
      <w:szCs w:val="20"/>
      <w:lang w:eastAsia="zh-CN"/>
    </w:rPr>
  </w:style>
  <w:style w:type="paragraph" w:styleId="Adreszwrotnynakopercie">
    <w:name w:val="envelope return"/>
    <w:basedOn w:val="Normalny"/>
    <w:rsid w:val="00392EAA"/>
    <w:rPr>
      <w:szCs w:val="20"/>
      <w:lang w:eastAsia="zh-CN"/>
    </w:rPr>
  </w:style>
  <w:style w:type="paragraph" w:customStyle="1" w:styleId="Wcicie">
    <w:name w:val="Wcięcie"/>
    <w:basedOn w:val="Normalny"/>
    <w:rsid w:val="00392EAA"/>
    <w:pPr>
      <w:tabs>
        <w:tab w:val="left" w:pos="1080"/>
      </w:tabs>
      <w:ind w:left="1080"/>
      <w:jc w:val="both"/>
    </w:pPr>
    <w:rPr>
      <w:rFonts w:ascii="Arial Narrow" w:hAnsi="Arial Narrow"/>
      <w:lang w:eastAsia="zh-CN"/>
    </w:rPr>
  </w:style>
  <w:style w:type="paragraph" w:customStyle="1" w:styleId="DefaultText">
    <w:name w:val="Default Text"/>
    <w:rsid w:val="00392EAA"/>
    <w:pPr>
      <w:suppressAutoHyphens/>
    </w:pPr>
    <w:rPr>
      <w:color w:val="000000"/>
      <w:sz w:val="24"/>
      <w:lang w:eastAsia="zh-CN"/>
    </w:rPr>
  </w:style>
  <w:style w:type="paragraph" w:customStyle="1" w:styleId="BodyTextIndent21">
    <w:name w:val="Body Text Indent 21"/>
    <w:basedOn w:val="Normalny"/>
    <w:rsid w:val="00392EAA"/>
    <w:pPr>
      <w:ind w:firstLine="567"/>
    </w:pPr>
    <w:rPr>
      <w:rFonts w:ascii="Times New Roman" w:hAnsi="Times New Roman"/>
      <w:szCs w:val="20"/>
      <w:lang w:eastAsia="zh-CN"/>
    </w:rPr>
  </w:style>
  <w:style w:type="paragraph" w:customStyle="1" w:styleId="Normalny1">
    <w:name w:val="Normalny1"/>
    <w:basedOn w:val="Normalny"/>
    <w:rsid w:val="00392EAA"/>
    <w:pPr>
      <w:spacing w:before="280" w:after="280"/>
    </w:pPr>
    <w:rPr>
      <w:rFonts w:cs="Arial"/>
      <w:color w:val="5A5A5A"/>
      <w:sz w:val="15"/>
      <w:szCs w:val="15"/>
      <w:lang w:eastAsia="zh-CN"/>
    </w:rPr>
  </w:style>
  <w:style w:type="paragraph" w:customStyle="1" w:styleId="LANSTERKONWENCJA">
    <w:name w:val="LANSTER_KONWENCJA"/>
    <w:basedOn w:val="Normalny"/>
    <w:rsid w:val="00392EAA"/>
    <w:pPr>
      <w:spacing w:after="120" w:line="300" w:lineRule="auto"/>
      <w:ind w:left="709" w:firstLine="709"/>
      <w:jc w:val="both"/>
    </w:pPr>
    <w:rPr>
      <w:rFonts w:ascii="Times New Roman" w:hAnsi="Times New Roman"/>
      <w:lang w:eastAsia="zh-CN"/>
    </w:rPr>
  </w:style>
  <w:style w:type="paragraph" w:customStyle="1" w:styleId="Tekstpodstawowy22">
    <w:name w:val="Tekst podstawowy 22"/>
    <w:basedOn w:val="Normalny"/>
    <w:rsid w:val="00392EAA"/>
    <w:pPr>
      <w:widowControl w:val="0"/>
      <w:overflowPunct w:val="0"/>
      <w:autoSpaceDE w:val="0"/>
      <w:ind w:firstLine="708"/>
      <w:jc w:val="both"/>
    </w:pPr>
    <w:rPr>
      <w:rFonts w:ascii="Times New Roman" w:hAnsi="Times New Roman"/>
      <w:sz w:val="20"/>
      <w:szCs w:val="20"/>
      <w:lang w:eastAsia="zh-CN"/>
    </w:rPr>
  </w:style>
  <w:style w:type="paragraph" w:customStyle="1" w:styleId="Standard">
    <w:name w:val="Standard"/>
    <w:link w:val="StandardZnak"/>
    <w:rsid w:val="00392EAA"/>
    <w:pPr>
      <w:suppressAutoHyphens/>
      <w:autoSpaceDE w:val="0"/>
    </w:pPr>
    <w:rPr>
      <w:szCs w:val="24"/>
      <w:lang w:eastAsia="zh-CN"/>
    </w:rPr>
  </w:style>
  <w:style w:type="paragraph" w:customStyle="1" w:styleId="Normalny2">
    <w:name w:val="Normalny2"/>
    <w:basedOn w:val="Normalny"/>
    <w:rsid w:val="00392EAA"/>
    <w:pPr>
      <w:widowControl w:val="0"/>
      <w:suppressAutoHyphens/>
    </w:pPr>
    <w:rPr>
      <w:rFonts w:ascii="Times New Roman" w:hAnsi="Times New Roman"/>
      <w:color w:val="000000"/>
      <w:sz w:val="26"/>
      <w:szCs w:val="20"/>
    </w:rPr>
  </w:style>
  <w:style w:type="paragraph" w:customStyle="1" w:styleId="Zwykytekst2">
    <w:name w:val="Zwykły tekst2"/>
    <w:basedOn w:val="Normalny"/>
    <w:rsid w:val="00392EAA"/>
    <w:pPr>
      <w:tabs>
        <w:tab w:val="left" w:pos="567"/>
        <w:tab w:val="left" w:pos="850"/>
      </w:tabs>
    </w:pPr>
    <w:rPr>
      <w:rFonts w:ascii="Courier New" w:hAnsi="Courier New" w:cs="Courier New"/>
      <w:sz w:val="20"/>
      <w:szCs w:val="20"/>
      <w:lang w:eastAsia="zh-CN"/>
    </w:rPr>
  </w:style>
  <w:style w:type="paragraph" w:customStyle="1" w:styleId="Obszartekstu">
    <w:name w:val="Obszar tekstu"/>
    <w:basedOn w:val="Standard"/>
    <w:rsid w:val="00392EAA"/>
    <w:pPr>
      <w:autoSpaceDE/>
    </w:pPr>
    <w:rPr>
      <w:rFonts w:ascii="TimesNewRomanPS" w:hAnsi="TimesNewRomanPS" w:cs="TimesNewRomanPS"/>
      <w:sz w:val="24"/>
      <w:szCs w:val="20"/>
    </w:rPr>
  </w:style>
  <w:style w:type="paragraph" w:customStyle="1" w:styleId="TekstopisuAlt0">
    <w:name w:val="Tekst opisu Alt+0"/>
    <w:basedOn w:val="Normalny"/>
    <w:rsid w:val="00392EAA"/>
    <w:pPr>
      <w:ind w:firstLine="360"/>
      <w:jc w:val="both"/>
    </w:pPr>
    <w:rPr>
      <w:rFonts w:ascii="Arial Narrow" w:hAnsi="Arial Narrow" w:cs="Arial Narrow"/>
      <w:sz w:val="22"/>
      <w:szCs w:val="20"/>
      <w:lang w:eastAsia="zh-CN"/>
    </w:rPr>
  </w:style>
  <w:style w:type="paragraph" w:customStyle="1" w:styleId="Znak1ZnakZnakZnak">
    <w:name w:val="Znak1 Znak Znak Znak"/>
    <w:basedOn w:val="Normalny"/>
    <w:rsid w:val="00392EAA"/>
    <w:rPr>
      <w:rFonts w:ascii="Times New Roman" w:hAnsi="Times New Roman"/>
      <w:lang w:eastAsia="zh-CN"/>
    </w:rPr>
  </w:style>
  <w:style w:type="paragraph" w:customStyle="1" w:styleId="WW-Tekstpodstawowy2">
    <w:name w:val="WW-Tekst podstawowy 2"/>
    <w:basedOn w:val="Normalny"/>
    <w:rsid w:val="00392EAA"/>
    <w:pPr>
      <w:suppressAutoHyphens/>
      <w:spacing w:line="360" w:lineRule="auto"/>
      <w:jc w:val="both"/>
    </w:pPr>
    <w:rPr>
      <w:rFonts w:ascii="Times New Roman" w:hAnsi="Times New Roman"/>
      <w:szCs w:val="20"/>
      <w:lang w:eastAsia="zh-CN"/>
    </w:rPr>
  </w:style>
  <w:style w:type="paragraph" w:customStyle="1" w:styleId="wiosna">
    <w:name w:val="wiosna"/>
    <w:rsid w:val="00392EAA"/>
    <w:pPr>
      <w:suppressAutoHyphens/>
      <w:spacing w:line="360" w:lineRule="auto"/>
    </w:pPr>
    <w:rPr>
      <w:rFonts w:eastAsia="Arial"/>
      <w:color w:val="000000"/>
      <w:sz w:val="24"/>
      <w:lang w:eastAsia="zh-CN"/>
    </w:rPr>
  </w:style>
  <w:style w:type="paragraph" w:customStyle="1" w:styleId="WW-Listawypunktowana">
    <w:name w:val="WW-Lista wypunktowana"/>
    <w:basedOn w:val="Normalny"/>
    <w:rsid w:val="00392EAA"/>
    <w:pPr>
      <w:tabs>
        <w:tab w:val="left" w:pos="1287"/>
      </w:tabs>
      <w:suppressAutoHyphens/>
      <w:ind w:left="1287" w:hanging="360"/>
    </w:pPr>
    <w:rPr>
      <w:rFonts w:ascii="Times New Roman" w:hAnsi="Times New Roman"/>
      <w:sz w:val="20"/>
      <w:szCs w:val="20"/>
      <w:lang w:eastAsia="zh-CN"/>
    </w:rPr>
  </w:style>
  <w:style w:type="character" w:customStyle="1" w:styleId="TekstprzypisudolnegoZnak">
    <w:name w:val="Tekst przypisu dolnego Znak"/>
    <w:link w:val="Tekstprzypisudolnego"/>
    <w:rsid w:val="00392EAA"/>
    <w:rPr>
      <w:szCs w:val="24"/>
    </w:rPr>
  </w:style>
  <w:style w:type="paragraph" w:customStyle="1" w:styleId="Akapitzlist1">
    <w:name w:val="Akapit z listą1"/>
    <w:basedOn w:val="Normalny"/>
    <w:rsid w:val="00392EAA"/>
    <w:pPr>
      <w:tabs>
        <w:tab w:val="left" w:pos="567"/>
        <w:tab w:val="left" w:pos="850"/>
      </w:tabs>
      <w:suppressAutoHyphens/>
      <w:spacing w:line="276" w:lineRule="auto"/>
      <w:ind w:left="708"/>
    </w:pPr>
    <w:rPr>
      <w:rFonts w:ascii="Calibri" w:hAnsi="Calibri" w:cs="Calibri"/>
      <w:sz w:val="22"/>
      <w:szCs w:val="22"/>
      <w:lang w:eastAsia="zh-CN"/>
    </w:rPr>
  </w:style>
  <w:style w:type="paragraph" w:customStyle="1" w:styleId="Listapunktowana1">
    <w:name w:val="Lista punktowana1"/>
    <w:basedOn w:val="Normalny"/>
    <w:rsid w:val="00392EAA"/>
    <w:pPr>
      <w:numPr>
        <w:numId w:val="2"/>
      </w:numPr>
    </w:pPr>
    <w:rPr>
      <w:rFonts w:ascii="Times New Roman" w:hAnsi="Times New Roman"/>
      <w:lang w:eastAsia="zh-CN"/>
    </w:rPr>
  </w:style>
  <w:style w:type="paragraph" w:customStyle="1" w:styleId="Bezodstpw1">
    <w:name w:val="Bez odstępów1"/>
    <w:rsid w:val="00392EAA"/>
    <w:pPr>
      <w:suppressAutoHyphens/>
    </w:pPr>
    <w:rPr>
      <w:lang w:eastAsia="zh-CN"/>
    </w:rPr>
  </w:style>
  <w:style w:type="character" w:customStyle="1" w:styleId="WW8Num12z0">
    <w:name w:val="WW8Num12z0"/>
    <w:rsid w:val="00392EAA"/>
    <w:rPr>
      <w:rFonts w:ascii="Wingdings 2" w:hAnsi="Wingdings 2" w:cs="OpenSymbol"/>
    </w:rPr>
  </w:style>
  <w:style w:type="character" w:customStyle="1" w:styleId="WW8Num18z3">
    <w:name w:val="WW8Num18z3"/>
    <w:rsid w:val="00392EAA"/>
    <w:rPr>
      <w:rFonts w:ascii="Symbol" w:hAnsi="Symbol" w:cs="Symbol"/>
    </w:rPr>
  </w:style>
  <w:style w:type="character" w:customStyle="1" w:styleId="WW8Num37z0">
    <w:name w:val="WW8Num37z0"/>
    <w:rsid w:val="00392EAA"/>
    <w:rPr>
      <w:rFonts w:ascii="Symbol" w:hAnsi="Symbol" w:cs="Symbol"/>
    </w:rPr>
  </w:style>
  <w:style w:type="character" w:customStyle="1" w:styleId="WW8Num41z0">
    <w:name w:val="WW8Num41z0"/>
    <w:rsid w:val="00392EAA"/>
    <w:rPr>
      <w:rFonts w:ascii="Symbol" w:hAnsi="Symbol" w:cs="Symbol"/>
    </w:rPr>
  </w:style>
  <w:style w:type="character" w:customStyle="1" w:styleId="WW8Num45z0">
    <w:name w:val="WW8Num45z0"/>
    <w:rsid w:val="00392EAA"/>
    <w:rPr>
      <w:rFonts w:cs="Times New Roman"/>
    </w:rPr>
  </w:style>
  <w:style w:type="character" w:customStyle="1" w:styleId="WW8Num46z0">
    <w:name w:val="WW8Num46z0"/>
    <w:rsid w:val="00392EAA"/>
    <w:rPr>
      <w:rFonts w:ascii="Arial" w:hAnsi="Arial" w:cs="Arial"/>
      <w:b/>
      <w:bCs/>
    </w:rPr>
  </w:style>
  <w:style w:type="character" w:customStyle="1" w:styleId="WW8Num49z1">
    <w:name w:val="WW8Num49z1"/>
    <w:rsid w:val="00392EAA"/>
    <w:rPr>
      <w:rFonts w:ascii="OpenSymbol" w:hAnsi="OpenSymbol" w:cs="OpenSymbol"/>
    </w:rPr>
  </w:style>
  <w:style w:type="character" w:customStyle="1" w:styleId="WW8Num50z0">
    <w:name w:val="WW8Num50z0"/>
    <w:rsid w:val="00392EAA"/>
    <w:rPr>
      <w:rFonts w:ascii="Wingdings 2" w:hAnsi="Wingdings 2" w:cs="OpenSymbol"/>
    </w:rPr>
  </w:style>
  <w:style w:type="character" w:customStyle="1" w:styleId="WW8Num50z1">
    <w:name w:val="WW8Num50z1"/>
    <w:rsid w:val="00392EAA"/>
    <w:rPr>
      <w:rFonts w:ascii="OpenSymbol" w:hAnsi="OpenSymbol" w:cs="OpenSymbol"/>
    </w:rPr>
  </w:style>
  <w:style w:type="character" w:customStyle="1" w:styleId="WW8Num51z0">
    <w:name w:val="WW8Num51z0"/>
    <w:rsid w:val="00392EAA"/>
    <w:rPr>
      <w:rFonts w:ascii="Wingdings 2" w:hAnsi="Wingdings 2" w:cs="OpenSymbol"/>
    </w:rPr>
  </w:style>
  <w:style w:type="character" w:customStyle="1" w:styleId="WW8Num51z1">
    <w:name w:val="WW8Num51z1"/>
    <w:rsid w:val="00392EAA"/>
    <w:rPr>
      <w:rFonts w:ascii="OpenSymbol" w:hAnsi="OpenSymbol" w:cs="OpenSymbol"/>
    </w:rPr>
  </w:style>
  <w:style w:type="character" w:customStyle="1" w:styleId="WW8Num53z0">
    <w:name w:val="WW8Num53z0"/>
    <w:rsid w:val="00392EAA"/>
    <w:rPr>
      <w:rFonts w:ascii="Symbol" w:hAnsi="Symbol" w:cs="Symbol"/>
    </w:rPr>
  </w:style>
  <w:style w:type="character" w:customStyle="1" w:styleId="WW8Num53z1">
    <w:name w:val="WW8Num53z1"/>
    <w:rsid w:val="00392EAA"/>
    <w:rPr>
      <w:rFonts w:ascii="Courier New" w:hAnsi="Courier New" w:cs="Courier New"/>
    </w:rPr>
  </w:style>
  <w:style w:type="character" w:customStyle="1" w:styleId="WW8Num53z2">
    <w:name w:val="WW8Num53z2"/>
    <w:rsid w:val="00392EAA"/>
    <w:rPr>
      <w:rFonts w:ascii="Wingdings" w:hAnsi="Wingdings" w:cs="Wingdings"/>
    </w:rPr>
  </w:style>
  <w:style w:type="character" w:customStyle="1" w:styleId="WW8Num54z0">
    <w:name w:val="WW8Num54z0"/>
    <w:rsid w:val="00392EAA"/>
    <w:rPr>
      <w:rFonts w:ascii="Symbol" w:hAnsi="Symbol" w:cs="Symbol"/>
      <w:b/>
      <w:bCs/>
    </w:rPr>
  </w:style>
  <w:style w:type="character" w:customStyle="1" w:styleId="WW8Num54z1">
    <w:name w:val="WW8Num54z1"/>
    <w:rsid w:val="00392EAA"/>
    <w:rPr>
      <w:rFonts w:ascii="Arial" w:hAnsi="Arial" w:cs="Arial"/>
      <w:b/>
      <w:bCs/>
    </w:rPr>
  </w:style>
  <w:style w:type="character" w:customStyle="1" w:styleId="WW8Num55z0">
    <w:name w:val="WW8Num55z0"/>
    <w:rsid w:val="00392EAA"/>
    <w:rPr>
      <w:rFonts w:eastAsia="Arial"/>
    </w:rPr>
  </w:style>
  <w:style w:type="character" w:customStyle="1" w:styleId="Domylnaczcionkaakapitu4">
    <w:name w:val="Domyślna czcionka akapitu4"/>
    <w:rsid w:val="00392EAA"/>
  </w:style>
  <w:style w:type="paragraph" w:customStyle="1" w:styleId="Nagwek40">
    <w:name w:val="Nagłówek4"/>
    <w:basedOn w:val="Normalny"/>
    <w:next w:val="Tekstpodstawowy"/>
    <w:rsid w:val="00392EAA"/>
    <w:pPr>
      <w:keepNext/>
      <w:tabs>
        <w:tab w:val="left" w:pos="567"/>
        <w:tab w:val="left" w:pos="850"/>
      </w:tabs>
      <w:suppressAutoHyphens/>
      <w:spacing w:before="240" w:after="120" w:line="276" w:lineRule="auto"/>
    </w:pPr>
    <w:rPr>
      <w:rFonts w:eastAsia="Microsoft YaHei" w:cs="Mangal"/>
      <w:sz w:val="28"/>
      <w:szCs w:val="28"/>
      <w:lang w:eastAsia="zh-CN"/>
    </w:rPr>
  </w:style>
  <w:style w:type="paragraph" w:customStyle="1" w:styleId="Legenda2">
    <w:name w:val="Legenda2"/>
    <w:basedOn w:val="Normalny"/>
    <w:rsid w:val="00392EAA"/>
    <w:pPr>
      <w:suppressLineNumbers/>
      <w:tabs>
        <w:tab w:val="left" w:pos="567"/>
        <w:tab w:val="left" w:pos="850"/>
      </w:tabs>
      <w:suppressAutoHyphens/>
      <w:spacing w:before="120" w:after="120" w:line="276" w:lineRule="auto"/>
    </w:pPr>
    <w:rPr>
      <w:rFonts w:ascii="Calibri" w:eastAsia="Calibri" w:hAnsi="Calibri" w:cs="Mangal"/>
      <w:i/>
      <w:iCs/>
      <w:lang w:eastAsia="zh-CN"/>
    </w:rPr>
  </w:style>
  <w:style w:type="character" w:customStyle="1" w:styleId="Tekstpodstawowy2Znak">
    <w:name w:val="Tekst podstawowy 2 Znak"/>
    <w:link w:val="Tekstpodstawowy2"/>
    <w:rsid w:val="00392EAA"/>
    <w:rPr>
      <w:rFonts w:ascii="Arial" w:hAnsi="Arial"/>
      <w:sz w:val="22"/>
      <w:szCs w:val="24"/>
    </w:rPr>
  </w:style>
  <w:style w:type="paragraph" w:styleId="Tekstblokowy">
    <w:name w:val="Block Text"/>
    <w:basedOn w:val="Normalny"/>
    <w:rsid w:val="00392EAA"/>
    <w:pPr>
      <w:spacing w:line="240" w:lineRule="atLeast"/>
      <w:ind w:left="540" w:right="72" w:hanging="540"/>
    </w:pPr>
    <w:rPr>
      <w:rFonts w:ascii="Times New Roman" w:hAnsi="Times New Roman"/>
      <w:sz w:val="20"/>
    </w:rPr>
  </w:style>
  <w:style w:type="table" w:styleId="Tabela-Siatka">
    <w:name w:val="Table Grid"/>
    <w:basedOn w:val="Standardowy"/>
    <w:rsid w:val="00392EA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Tekstpodstawowy3Znak">
    <w:name w:val="Tekst podstawowy 3 Znak"/>
    <w:link w:val="Tekstpodstawowy3"/>
    <w:rsid w:val="00392EAA"/>
    <w:rPr>
      <w:rFonts w:ascii="Arial" w:hAnsi="Arial"/>
      <w:i/>
      <w:snapToGrid w:val="0"/>
      <w:color w:val="000000"/>
      <w:szCs w:val="24"/>
    </w:rPr>
  </w:style>
  <w:style w:type="paragraph" w:styleId="Zwykytekst">
    <w:name w:val="Plain Text"/>
    <w:basedOn w:val="Normalny"/>
    <w:link w:val="ZwykytekstZnak"/>
    <w:rsid w:val="00392EAA"/>
    <w:pPr>
      <w:tabs>
        <w:tab w:val="left" w:pos="567"/>
        <w:tab w:val="left" w:pos="850"/>
      </w:tabs>
    </w:pPr>
    <w:rPr>
      <w:rFonts w:ascii="Courier New" w:hAnsi="Courier New"/>
      <w:sz w:val="20"/>
      <w:szCs w:val="20"/>
      <w:lang w:val="x-none" w:eastAsia="ar-SA"/>
    </w:rPr>
  </w:style>
  <w:style w:type="character" w:customStyle="1" w:styleId="ZwykytekstZnak">
    <w:name w:val="Zwykły tekst Znak"/>
    <w:link w:val="Zwykytekst"/>
    <w:rsid w:val="00392EAA"/>
    <w:rPr>
      <w:rFonts w:ascii="Courier New" w:hAnsi="Courier New"/>
      <w:lang w:eastAsia="ar-SA"/>
    </w:rPr>
  </w:style>
  <w:style w:type="character" w:customStyle="1" w:styleId="Tekstpodstawowywcity2Znak">
    <w:name w:val="Tekst podstawowy wcięty 2 Znak"/>
    <w:link w:val="Tekstpodstawowywcity2"/>
    <w:uiPriority w:val="99"/>
    <w:rsid w:val="00392EAA"/>
    <w:rPr>
      <w:rFonts w:ascii="Arial" w:hAnsi="Arial"/>
      <w:sz w:val="22"/>
      <w:szCs w:val="24"/>
    </w:rPr>
  </w:style>
  <w:style w:type="character" w:customStyle="1" w:styleId="Tekstpodstawowywcity3Znak">
    <w:name w:val="Tekst podstawowy wcięty 3 Znak"/>
    <w:link w:val="Tekstpodstawowywcity3"/>
    <w:uiPriority w:val="99"/>
    <w:rsid w:val="00392EAA"/>
    <w:rPr>
      <w:rFonts w:ascii="Arial" w:hAnsi="Arial"/>
      <w:sz w:val="22"/>
      <w:szCs w:val="24"/>
    </w:rPr>
  </w:style>
  <w:style w:type="character" w:customStyle="1" w:styleId="WW8Num14z2">
    <w:name w:val="WW8Num14z2"/>
    <w:rsid w:val="00392EAA"/>
    <w:rPr>
      <w:rFonts w:ascii="Wingdings" w:hAnsi="Wingdings"/>
    </w:rPr>
  </w:style>
  <w:style w:type="character" w:customStyle="1" w:styleId="WW8Num20z2">
    <w:name w:val="WW8Num20z2"/>
    <w:rsid w:val="00392EAA"/>
    <w:rPr>
      <w:rFonts w:ascii="Wingdings" w:hAnsi="Wingdings"/>
    </w:rPr>
  </w:style>
  <w:style w:type="character" w:customStyle="1" w:styleId="WW8Num23z0">
    <w:name w:val="WW8Num23z0"/>
    <w:rsid w:val="00392EAA"/>
    <w:rPr>
      <w:rFonts w:ascii="Symbol" w:hAnsi="Symbol"/>
    </w:rPr>
  </w:style>
  <w:style w:type="character" w:customStyle="1" w:styleId="WW8Num23z2">
    <w:name w:val="WW8Num23z2"/>
    <w:rsid w:val="00392EAA"/>
    <w:rPr>
      <w:rFonts w:ascii="Wingdings" w:hAnsi="Wingdings"/>
    </w:rPr>
  </w:style>
  <w:style w:type="character" w:customStyle="1" w:styleId="WW8Num25z1">
    <w:name w:val="WW8Num25z1"/>
    <w:rsid w:val="00392EAA"/>
    <w:rPr>
      <w:rFonts w:ascii="Courier New" w:hAnsi="Courier New"/>
    </w:rPr>
  </w:style>
  <w:style w:type="character" w:customStyle="1" w:styleId="WW8Num25z2">
    <w:name w:val="WW8Num25z2"/>
    <w:rsid w:val="00392EAA"/>
    <w:rPr>
      <w:rFonts w:ascii="Wingdings" w:hAnsi="Wingdings"/>
    </w:rPr>
  </w:style>
  <w:style w:type="character" w:customStyle="1" w:styleId="WW8Num26z0">
    <w:name w:val="WW8Num26z0"/>
    <w:rsid w:val="00392EAA"/>
    <w:rPr>
      <w:rFonts w:ascii="Symbol" w:hAnsi="Symbol"/>
    </w:rPr>
  </w:style>
  <w:style w:type="character" w:customStyle="1" w:styleId="WW8Num26z1">
    <w:name w:val="WW8Num26z1"/>
    <w:rsid w:val="00392EAA"/>
    <w:rPr>
      <w:rFonts w:ascii="Courier New" w:hAnsi="Courier New"/>
    </w:rPr>
  </w:style>
  <w:style w:type="character" w:customStyle="1" w:styleId="WW8Num26z2">
    <w:name w:val="WW8Num26z2"/>
    <w:rsid w:val="00392EAA"/>
    <w:rPr>
      <w:rFonts w:ascii="Wingdings" w:hAnsi="Wingdings"/>
    </w:rPr>
  </w:style>
  <w:style w:type="paragraph" w:styleId="Podpis">
    <w:name w:val="Signature"/>
    <w:basedOn w:val="Normalny"/>
    <w:link w:val="PodpisZnak"/>
    <w:semiHidden/>
    <w:rsid w:val="00392EAA"/>
    <w:pPr>
      <w:suppressLineNumbers/>
      <w:suppressAutoHyphens/>
      <w:spacing w:before="120" w:after="120"/>
      <w:ind w:left="851"/>
    </w:pPr>
    <w:rPr>
      <w:i/>
      <w:iCs/>
      <w:lang w:val="x-none" w:eastAsia="ar-SA"/>
    </w:rPr>
  </w:style>
  <w:style w:type="character" w:customStyle="1" w:styleId="PodpisZnak">
    <w:name w:val="Podpis Znak"/>
    <w:link w:val="Podpis"/>
    <w:semiHidden/>
    <w:rsid w:val="00392EAA"/>
    <w:rPr>
      <w:rFonts w:ascii="Arial" w:hAnsi="Arial" w:cs="Mangal"/>
      <w:i/>
      <w:iCs/>
      <w:sz w:val="24"/>
      <w:szCs w:val="24"/>
      <w:lang w:eastAsia="ar-SA"/>
    </w:rPr>
  </w:style>
  <w:style w:type="paragraph" w:customStyle="1" w:styleId="Podstawowy3">
    <w:name w:val="Podstawowy3"/>
    <w:basedOn w:val="Normalny"/>
    <w:rsid w:val="00392EAA"/>
    <w:pPr>
      <w:suppressAutoHyphens/>
      <w:jc w:val="both"/>
    </w:pPr>
    <w:rPr>
      <w:szCs w:val="20"/>
      <w:lang w:eastAsia="ar-SA"/>
    </w:rPr>
  </w:style>
  <w:style w:type="paragraph" w:customStyle="1" w:styleId="tabletext">
    <w:name w:val="tabletext"/>
    <w:basedOn w:val="Normalny"/>
    <w:rsid w:val="00392EAA"/>
    <w:pPr>
      <w:suppressAutoHyphens/>
      <w:ind w:left="51"/>
    </w:pPr>
    <w:rPr>
      <w:szCs w:val="20"/>
      <w:lang w:val="en-US" w:eastAsia="ar-SA"/>
    </w:rPr>
  </w:style>
  <w:style w:type="paragraph" w:styleId="Tekstkomentarza">
    <w:name w:val="annotation text"/>
    <w:basedOn w:val="Normalny"/>
    <w:link w:val="TekstkomentarzaZnak"/>
    <w:semiHidden/>
    <w:rsid w:val="00392EAA"/>
    <w:pPr>
      <w:suppressAutoHyphens/>
      <w:ind w:left="851"/>
    </w:pPr>
    <w:rPr>
      <w:sz w:val="20"/>
      <w:szCs w:val="20"/>
      <w:lang w:val="x-none" w:eastAsia="ar-SA"/>
    </w:rPr>
  </w:style>
  <w:style w:type="character" w:customStyle="1" w:styleId="TekstkomentarzaZnak">
    <w:name w:val="Tekst komentarza Znak"/>
    <w:link w:val="Tekstkomentarza"/>
    <w:semiHidden/>
    <w:rsid w:val="00392EAA"/>
    <w:rPr>
      <w:rFonts w:ascii="Arial" w:hAnsi="Arial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392EAA"/>
    <w:rPr>
      <w:b/>
      <w:bCs/>
    </w:rPr>
  </w:style>
  <w:style w:type="character" w:customStyle="1" w:styleId="TematkomentarzaZnak">
    <w:name w:val="Temat komentarza Znak"/>
    <w:link w:val="Tematkomentarza"/>
    <w:semiHidden/>
    <w:rsid w:val="00392EAA"/>
    <w:rPr>
      <w:rFonts w:ascii="Arial" w:hAnsi="Arial"/>
      <w:b/>
      <w:bCs/>
      <w:lang w:eastAsia="ar-SA"/>
    </w:rPr>
  </w:style>
  <w:style w:type="paragraph" w:customStyle="1" w:styleId="Absatz">
    <w:name w:val="Absatz"/>
    <w:basedOn w:val="Normalny"/>
    <w:rsid w:val="00392EAA"/>
    <w:pPr>
      <w:suppressAutoHyphens/>
      <w:ind w:left="851"/>
      <w:jc w:val="both"/>
    </w:pPr>
    <w:rPr>
      <w:sz w:val="22"/>
      <w:szCs w:val="20"/>
      <w:lang w:val="de-DE" w:eastAsia="ar-SA"/>
    </w:rPr>
  </w:style>
  <w:style w:type="paragraph" w:customStyle="1" w:styleId="Spistreci10">
    <w:name w:val="Spis treści 10"/>
    <w:basedOn w:val="Indeks"/>
    <w:rsid w:val="00392EAA"/>
    <w:pPr>
      <w:tabs>
        <w:tab w:val="clear" w:pos="567"/>
        <w:tab w:val="clear" w:pos="850"/>
        <w:tab w:val="right" w:leader="dot" w:pos="7091"/>
      </w:tabs>
      <w:spacing w:line="240" w:lineRule="auto"/>
      <w:ind w:left="2547"/>
    </w:pPr>
    <w:rPr>
      <w:rFonts w:ascii="Arial" w:eastAsia="Times New Roman" w:hAnsi="Arial" w:cs="Mangal"/>
      <w:sz w:val="24"/>
      <w:szCs w:val="20"/>
      <w:lang w:eastAsia="ar-SA"/>
    </w:rPr>
  </w:style>
  <w:style w:type="paragraph" w:customStyle="1" w:styleId="Opis">
    <w:name w:val="Opis"/>
    <w:basedOn w:val="Normalny"/>
    <w:rsid w:val="00392EAA"/>
    <w:pPr>
      <w:spacing w:before="40" w:line="300" w:lineRule="atLeast"/>
      <w:ind w:firstLine="720"/>
      <w:jc w:val="both"/>
    </w:pPr>
    <w:rPr>
      <w:sz w:val="22"/>
      <w:szCs w:val="20"/>
    </w:rPr>
  </w:style>
  <w:style w:type="paragraph" w:styleId="Indeks1">
    <w:name w:val="index 1"/>
    <w:basedOn w:val="Normalny"/>
    <w:next w:val="Normalny"/>
    <w:autoRedefine/>
    <w:semiHidden/>
    <w:rsid w:val="00392EAA"/>
    <w:pPr>
      <w:suppressAutoHyphens/>
      <w:ind w:left="240" w:hanging="240"/>
    </w:pPr>
    <w:rPr>
      <w:szCs w:val="20"/>
      <w:lang w:eastAsia="ar-SA"/>
    </w:rPr>
  </w:style>
  <w:style w:type="character" w:customStyle="1" w:styleId="apple-converted-space">
    <w:name w:val="apple-converted-space"/>
    <w:rsid w:val="00392EAA"/>
  </w:style>
  <w:style w:type="paragraph" w:customStyle="1" w:styleId="Default">
    <w:name w:val="Default"/>
    <w:rsid w:val="00392EA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Tekstpodstawowywciety3">
    <w:name w:val="Tekst podstawowy wciety 3"/>
    <w:basedOn w:val="Default"/>
    <w:next w:val="Default"/>
    <w:rsid w:val="00392EAA"/>
    <w:rPr>
      <w:color w:val="auto"/>
    </w:rPr>
  </w:style>
  <w:style w:type="character" w:customStyle="1" w:styleId="ZnakZnak17">
    <w:name w:val="Znak Znak17"/>
    <w:rsid w:val="00392EAA"/>
    <w:rPr>
      <w:rFonts w:ascii="Calibri" w:eastAsia="Calibri" w:hAnsi="Calibri" w:cs="Calibri"/>
      <w:sz w:val="22"/>
      <w:szCs w:val="22"/>
      <w:lang w:eastAsia="zh-CN"/>
    </w:rPr>
  </w:style>
  <w:style w:type="paragraph" w:customStyle="1" w:styleId="ito">
    <w:name w:val="ito"/>
    <w:basedOn w:val="Normalny"/>
    <w:rsid w:val="00392EAA"/>
    <w:pPr>
      <w:numPr>
        <w:numId w:val="10"/>
      </w:numPr>
      <w:spacing w:before="60"/>
    </w:pPr>
    <w:rPr>
      <w:rFonts w:ascii="Times New Roman" w:hAnsi="Times New Roman"/>
      <w:bCs/>
      <w:noProof/>
      <w:sz w:val="20"/>
      <w:szCs w:val="20"/>
    </w:rPr>
  </w:style>
  <w:style w:type="paragraph" w:customStyle="1" w:styleId="obraz">
    <w:name w:val="obraz"/>
    <w:basedOn w:val="Normalny"/>
    <w:rsid w:val="00392EAA"/>
    <w:pPr>
      <w:keepNext/>
      <w:spacing w:before="240"/>
      <w:jc w:val="center"/>
    </w:pPr>
    <w:rPr>
      <w:sz w:val="22"/>
    </w:rPr>
  </w:style>
  <w:style w:type="paragraph" w:customStyle="1" w:styleId="tabelaleg1">
    <w:name w:val="tabela_leg1"/>
    <w:basedOn w:val="Legenda"/>
    <w:rsid w:val="00392EAA"/>
    <w:pPr>
      <w:keepNext/>
      <w:suppressLineNumbers w:val="0"/>
      <w:tabs>
        <w:tab w:val="clear" w:pos="567"/>
        <w:tab w:val="clear" w:pos="850"/>
      </w:tabs>
      <w:suppressAutoHyphens w:val="0"/>
      <w:spacing w:before="360" w:line="240" w:lineRule="auto"/>
      <w:ind w:left="567"/>
    </w:pPr>
    <w:rPr>
      <w:rFonts w:ascii="Arial" w:eastAsia="Times New Roman" w:hAnsi="Arial" w:cs="Times New Roman"/>
      <w:bCs/>
      <w:i w:val="0"/>
      <w:iCs w:val="0"/>
      <w:sz w:val="20"/>
      <w:szCs w:val="20"/>
      <w:lang w:eastAsia="pl-PL"/>
    </w:rPr>
  </w:style>
  <w:style w:type="paragraph" w:customStyle="1" w:styleId="Tabela">
    <w:name w:val="Tabela"/>
    <w:basedOn w:val="Tekstpodstawowy"/>
    <w:rsid w:val="00392EAA"/>
    <w:pPr>
      <w:overflowPunct/>
      <w:autoSpaceDE/>
      <w:autoSpaceDN/>
      <w:adjustRightInd/>
      <w:spacing w:before="120"/>
      <w:jc w:val="left"/>
      <w:textAlignment w:val="auto"/>
    </w:pPr>
    <w:rPr>
      <w:rFonts w:cs="Arial"/>
      <w:sz w:val="20"/>
    </w:rPr>
  </w:style>
  <w:style w:type="paragraph" w:customStyle="1" w:styleId="obeazlegenda">
    <w:name w:val="obeaz_legenda"/>
    <w:basedOn w:val="Legenda"/>
    <w:rsid w:val="00392EAA"/>
    <w:pPr>
      <w:suppressLineNumbers w:val="0"/>
      <w:tabs>
        <w:tab w:val="clear" w:pos="567"/>
        <w:tab w:val="clear" w:pos="850"/>
      </w:tabs>
      <w:suppressAutoHyphens w:val="0"/>
      <w:spacing w:after="360" w:line="240" w:lineRule="auto"/>
      <w:jc w:val="center"/>
    </w:pPr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techuwaga">
    <w:name w:val="tech_uwaga"/>
    <w:basedOn w:val="Normalny"/>
    <w:rsid w:val="00392EAA"/>
    <w:pPr>
      <w:pBdr>
        <w:top w:val="single" w:sz="6" w:space="4" w:color="auto"/>
        <w:bottom w:val="single" w:sz="6" w:space="4" w:color="auto"/>
      </w:pBdr>
      <w:spacing w:before="240" w:after="240"/>
      <w:ind w:left="567"/>
      <w:jc w:val="both"/>
    </w:pPr>
    <w:rPr>
      <w:rFonts w:ascii="Arial Narrow" w:hAnsi="Arial Narrow"/>
      <w:sz w:val="18"/>
    </w:rPr>
  </w:style>
  <w:style w:type="character" w:customStyle="1" w:styleId="inh3">
    <w:name w:val="inh3"/>
    <w:rsid w:val="00392EAA"/>
  </w:style>
  <w:style w:type="character" w:styleId="Odwoaniedokomentarza">
    <w:name w:val="annotation reference"/>
    <w:uiPriority w:val="99"/>
    <w:semiHidden/>
    <w:unhideWhenUsed/>
    <w:rsid w:val="00CE48AD"/>
    <w:rPr>
      <w:sz w:val="16"/>
      <w:szCs w:val="16"/>
    </w:rPr>
  </w:style>
  <w:style w:type="character" w:customStyle="1" w:styleId="StandardZnak">
    <w:name w:val="Standard Znak"/>
    <w:link w:val="Standard"/>
    <w:rsid w:val="001329F0"/>
    <w:rPr>
      <w:szCs w:val="24"/>
      <w:lang w:eastAsia="zh-CN" w:bidi="ar-SA"/>
    </w:rPr>
  </w:style>
  <w:style w:type="paragraph" w:customStyle="1" w:styleId="StylNagwek2Pogrubienie">
    <w:name w:val="Styl Nagłówek 2 + Pogrubienie"/>
    <w:basedOn w:val="Nagwek2"/>
    <w:rsid w:val="00EC131D"/>
    <w:pPr>
      <w:tabs>
        <w:tab w:val="num" w:pos="1418"/>
      </w:tabs>
      <w:spacing w:before="360" w:after="120"/>
      <w:ind w:left="1418" w:hanging="851"/>
      <w:jc w:val="both"/>
    </w:pPr>
    <w:rPr>
      <w:b w:val="0"/>
      <w:bCs/>
      <w:caps w:val="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176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1DBF05-1DBD-4559-9AC9-F9B589688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4</Pages>
  <Words>47</Words>
  <Characters>284</Characters>
  <Application>Microsoft Office Word</Application>
  <DocSecurity>0</DocSecurity>
  <Lines>2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PROJEKT BUDOWLANO - WYKONAWCZY</vt:lpstr>
      <vt:lpstr>PROJEKT BUDOWLANO - WYKONAWCZY</vt:lpstr>
    </vt:vector>
  </TitlesOfParts>
  <Company>AKCENT SUDIO s.c. Aleksandra Nawrat, Szymon Nawrat</Company>
  <LinksUpToDate>false</LinksUpToDate>
  <CharactersWithSpaces>330</CharactersWithSpaces>
  <SharedDoc>false</SharedDoc>
  <HLinks>
    <vt:vector size="36" baseType="variant">
      <vt:variant>
        <vt:i4>6619170</vt:i4>
      </vt:variant>
      <vt:variant>
        <vt:i4>15</vt:i4>
      </vt:variant>
      <vt:variant>
        <vt:i4>0</vt:i4>
      </vt:variant>
      <vt:variant>
        <vt:i4>5</vt:i4>
      </vt:variant>
      <vt:variant>
        <vt:lpwstr>https://sklep.pkn.pl/info.htm?width=375</vt:lpwstr>
      </vt:variant>
      <vt:variant>
        <vt:lpwstr/>
      </vt:variant>
      <vt:variant>
        <vt:i4>4522009</vt:i4>
      </vt:variant>
      <vt:variant>
        <vt:i4>12</vt:i4>
      </vt:variant>
      <vt:variant>
        <vt:i4>0</vt:i4>
      </vt:variant>
      <vt:variant>
        <vt:i4>5</vt:i4>
      </vt:variant>
      <vt:variant>
        <vt:lpwstr>https://sklep.pkn.pl/?a=show&amp;m=product&amp;pid=556871&amp;page=1</vt:lpwstr>
      </vt:variant>
      <vt:variant>
        <vt:lpwstr/>
      </vt:variant>
      <vt:variant>
        <vt:i4>4522009</vt:i4>
      </vt:variant>
      <vt:variant>
        <vt:i4>9</vt:i4>
      </vt:variant>
      <vt:variant>
        <vt:i4>0</vt:i4>
      </vt:variant>
      <vt:variant>
        <vt:i4>5</vt:i4>
      </vt:variant>
      <vt:variant>
        <vt:lpwstr>https://sklep.pkn.pl/?a=show&amp;m=product&amp;pid=556871&amp;page=1</vt:lpwstr>
      </vt:variant>
      <vt:variant>
        <vt:lpwstr/>
      </vt:variant>
      <vt:variant>
        <vt:i4>6619170</vt:i4>
      </vt:variant>
      <vt:variant>
        <vt:i4>6</vt:i4>
      </vt:variant>
      <vt:variant>
        <vt:i4>0</vt:i4>
      </vt:variant>
      <vt:variant>
        <vt:i4>5</vt:i4>
      </vt:variant>
      <vt:variant>
        <vt:lpwstr>https://sklep.pkn.pl/info.htm?width=375</vt:lpwstr>
      </vt:variant>
      <vt:variant>
        <vt:lpwstr/>
      </vt:variant>
      <vt:variant>
        <vt:i4>4522008</vt:i4>
      </vt:variant>
      <vt:variant>
        <vt:i4>3</vt:i4>
      </vt:variant>
      <vt:variant>
        <vt:i4>0</vt:i4>
      </vt:variant>
      <vt:variant>
        <vt:i4>5</vt:i4>
      </vt:variant>
      <vt:variant>
        <vt:lpwstr>https://sklep.pkn.pl/?a=show&amp;m=product&amp;pid=556870&amp;page=1</vt:lpwstr>
      </vt:variant>
      <vt:variant>
        <vt:lpwstr/>
      </vt:variant>
      <vt:variant>
        <vt:i4>4522008</vt:i4>
      </vt:variant>
      <vt:variant>
        <vt:i4>0</vt:i4>
      </vt:variant>
      <vt:variant>
        <vt:i4>0</vt:i4>
      </vt:variant>
      <vt:variant>
        <vt:i4>5</vt:i4>
      </vt:variant>
      <vt:variant>
        <vt:lpwstr>https://sklep.pkn.pl/?a=show&amp;m=product&amp;pid=556870&amp;page=1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BUDOWLANO - WYKONAWCZY</dc:title>
  <dc:subject/>
  <dc:creator>GRUCZYK URSZULA</dc:creator>
  <cp:keywords/>
  <cp:lastModifiedBy>48502021821</cp:lastModifiedBy>
  <cp:revision>23</cp:revision>
  <cp:lastPrinted>2019-06-05T08:41:00Z</cp:lastPrinted>
  <dcterms:created xsi:type="dcterms:W3CDTF">2019-05-17T11:40:00Z</dcterms:created>
  <dcterms:modified xsi:type="dcterms:W3CDTF">2020-12-22T12:05:00Z</dcterms:modified>
</cp:coreProperties>
</file>